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51DA0" w14:textId="7FCF282B" w:rsidR="00B91972" w:rsidRPr="00AB1528" w:rsidRDefault="00B91972" w:rsidP="00AB1528">
      <w:pPr>
        <w:keepNext/>
        <w:spacing w:before="240" w:after="0"/>
        <w:contextualSpacing/>
        <w:jc w:val="right"/>
        <w:outlineLvl w:val="2"/>
        <w:rPr>
          <w:rFonts w:ascii="Calibri Light" w:eastAsia="Times New Roman" w:hAnsi="Calibri Light" w:cs="Calibri Light"/>
          <w:kern w:val="28"/>
          <w:lang w:eastAsia="sl-SI"/>
        </w:rPr>
      </w:pPr>
      <w:r w:rsidRPr="00AB1528">
        <w:rPr>
          <w:rFonts w:ascii="Calibri Light" w:eastAsia="Times New Roman" w:hAnsi="Calibri Light" w:cs="Calibri Light"/>
          <w:kern w:val="28"/>
          <w:lang w:eastAsia="sl-SI"/>
        </w:rPr>
        <w:t>O</w:t>
      </w:r>
      <w:r w:rsidR="00AB1528" w:rsidRPr="00AB1528">
        <w:rPr>
          <w:rFonts w:ascii="Calibri Light" w:eastAsia="Times New Roman" w:hAnsi="Calibri Light" w:cs="Calibri Light"/>
          <w:kern w:val="28"/>
          <w:lang w:eastAsia="sl-SI"/>
        </w:rPr>
        <w:t>br</w:t>
      </w:r>
      <w:r w:rsidRPr="00AB1528">
        <w:rPr>
          <w:rFonts w:ascii="Calibri Light" w:eastAsia="Times New Roman" w:hAnsi="Calibri Light" w:cs="Calibri Light"/>
          <w:kern w:val="28"/>
          <w:lang w:eastAsia="sl-SI"/>
        </w:rPr>
        <w:t>-2.</w:t>
      </w:r>
      <w:r w:rsidR="00C123FE">
        <w:rPr>
          <w:rFonts w:ascii="Calibri Light" w:eastAsia="Times New Roman" w:hAnsi="Calibri Light" w:cs="Calibri Light"/>
          <w:kern w:val="28"/>
          <w:lang w:eastAsia="sl-SI"/>
        </w:rPr>
        <w:t>2</w:t>
      </w:r>
    </w:p>
    <w:p w14:paraId="77313285" w14:textId="356C1EBD" w:rsidR="00AB1528" w:rsidRDefault="00AB1528" w:rsidP="00AB1528">
      <w:pPr>
        <w:keepNext/>
        <w:spacing w:before="240" w:after="0"/>
        <w:contextualSpacing/>
        <w:jc w:val="right"/>
        <w:outlineLvl w:val="2"/>
        <w:rPr>
          <w:rFonts w:ascii="Calibri Light" w:eastAsia="Times New Roman" w:hAnsi="Calibri Light" w:cs="Calibri Light"/>
          <w:b/>
          <w:bCs/>
          <w:kern w:val="28"/>
          <w:lang w:eastAsia="sl-SI"/>
        </w:rPr>
      </w:pPr>
    </w:p>
    <w:p w14:paraId="0FE40D68" w14:textId="1E9EF38D" w:rsidR="00AB1528" w:rsidRPr="00AB1528" w:rsidRDefault="00AB1528" w:rsidP="00AB1528">
      <w:pPr>
        <w:keepNext/>
        <w:spacing w:before="240" w:after="0"/>
        <w:contextualSpacing/>
        <w:jc w:val="right"/>
        <w:outlineLvl w:val="2"/>
        <w:rPr>
          <w:rFonts w:ascii="Calibri Light" w:eastAsia="Times New Roman" w:hAnsi="Calibri Light" w:cs="Calibri Light"/>
          <w:b/>
          <w:bCs/>
          <w:color w:val="FF0000"/>
          <w:kern w:val="28"/>
          <w:lang w:eastAsia="sl-SI"/>
        </w:rPr>
      </w:pPr>
      <w:r w:rsidRPr="00AB1528">
        <w:rPr>
          <w:rFonts w:ascii="Calibri Light" w:eastAsia="Times New Roman" w:hAnsi="Calibri Light" w:cs="Calibri Light"/>
          <w:b/>
          <w:bCs/>
          <w:color w:val="FF0000"/>
          <w:kern w:val="28"/>
          <w:lang w:eastAsia="sl-SI"/>
        </w:rPr>
        <w:t xml:space="preserve">POVZETEK PREDRAČUNA </w:t>
      </w:r>
      <w:r w:rsidR="00C123FE">
        <w:rPr>
          <w:rFonts w:ascii="Calibri Light" w:eastAsia="Times New Roman" w:hAnsi="Calibri Light" w:cs="Calibri Light"/>
          <w:b/>
          <w:bCs/>
          <w:color w:val="FF0000"/>
          <w:kern w:val="28"/>
          <w:lang w:eastAsia="sl-SI"/>
        </w:rPr>
        <w:t>e</w:t>
      </w:r>
      <w:r w:rsidRPr="00AB1528">
        <w:rPr>
          <w:rFonts w:ascii="Calibri Light" w:eastAsia="Times New Roman" w:hAnsi="Calibri Light" w:cs="Calibri Light"/>
          <w:b/>
          <w:bCs/>
          <w:color w:val="FF0000"/>
          <w:kern w:val="28"/>
          <w:lang w:eastAsia="sl-SI"/>
        </w:rPr>
        <w:t>-JN</w:t>
      </w:r>
    </w:p>
    <w:p w14:paraId="345B72CF" w14:textId="33504A50" w:rsidR="00AB1528" w:rsidRDefault="00AB1528" w:rsidP="00AB1528">
      <w:pPr>
        <w:keepNext/>
        <w:spacing w:before="240" w:after="0"/>
        <w:contextualSpacing/>
        <w:jc w:val="right"/>
        <w:outlineLvl w:val="2"/>
        <w:rPr>
          <w:rFonts w:ascii="Calibri Light" w:eastAsia="Times New Roman" w:hAnsi="Calibri Light" w:cs="Calibri Light"/>
          <w:b/>
          <w:bCs/>
          <w:kern w:val="28"/>
          <w:lang w:eastAsia="sl-SI"/>
        </w:rPr>
      </w:pPr>
    </w:p>
    <w:p w14:paraId="2CA67C7C" w14:textId="77777777" w:rsidR="00AB1528" w:rsidRPr="00AB1528" w:rsidRDefault="00AB1528" w:rsidP="00AB1528">
      <w:pPr>
        <w:tabs>
          <w:tab w:val="left" w:pos="3780"/>
        </w:tabs>
        <w:spacing w:after="0"/>
        <w:jc w:val="both"/>
        <w:rPr>
          <w:rFonts w:ascii="Calibri Light" w:eastAsia="Calibri" w:hAnsi="Calibri Light" w:cs="Calibri Light"/>
        </w:rPr>
      </w:pPr>
    </w:p>
    <w:p w14:paraId="0A026CE1" w14:textId="77777777" w:rsidR="00AB1528" w:rsidRPr="00AB1528" w:rsidRDefault="00AB1528" w:rsidP="00AB1528">
      <w:pPr>
        <w:tabs>
          <w:tab w:val="left" w:pos="3780"/>
        </w:tabs>
        <w:spacing w:after="0"/>
        <w:jc w:val="both"/>
        <w:rPr>
          <w:rFonts w:ascii="Calibri Light" w:eastAsia="Calibri" w:hAnsi="Calibri Light" w:cs="Calibri Light"/>
        </w:rPr>
      </w:pPr>
      <w:bookmarkStart w:id="0" w:name="_Hlk70584625"/>
      <w:r w:rsidRPr="00AB1528">
        <w:rPr>
          <w:rFonts w:ascii="Calibri Light" w:eastAsia="Calibri" w:hAnsi="Calibri Light" w:cs="Calibri Light"/>
        </w:rPr>
        <w:t>Ponudnik:</w:t>
      </w:r>
    </w:p>
    <w:tbl>
      <w:tblPr>
        <w:tblW w:w="8964" w:type="dxa"/>
        <w:tblInd w:w="108" w:type="dxa"/>
        <w:tblLook w:val="04A0" w:firstRow="1" w:lastRow="0" w:firstColumn="1" w:lastColumn="0" w:noHBand="0" w:noVBand="1"/>
      </w:tblPr>
      <w:tblGrid>
        <w:gridCol w:w="8964"/>
      </w:tblGrid>
      <w:tr w:rsidR="00AB1528" w:rsidRPr="00AB1528" w14:paraId="176E468E" w14:textId="77777777" w:rsidTr="000A0C4E">
        <w:tc>
          <w:tcPr>
            <w:tcW w:w="8964" w:type="dxa"/>
            <w:tcBorders>
              <w:bottom w:val="single" w:sz="4" w:space="0" w:color="auto"/>
            </w:tcBorders>
            <w:tcMar>
              <w:right w:w="0" w:type="dxa"/>
            </w:tcMar>
          </w:tcPr>
          <w:p w14:paraId="1A17A053" w14:textId="77777777" w:rsidR="00AB1528" w:rsidRPr="00AB1528" w:rsidRDefault="00AB1528" w:rsidP="00AB1528">
            <w:pPr>
              <w:tabs>
                <w:tab w:val="left" w:pos="3780"/>
              </w:tabs>
              <w:spacing w:after="0"/>
              <w:jc w:val="both"/>
              <w:rPr>
                <w:rFonts w:ascii="Calibri Light" w:eastAsia="Calibri" w:hAnsi="Calibri Light" w:cs="Calibri Light"/>
              </w:rPr>
            </w:pPr>
          </w:p>
        </w:tc>
      </w:tr>
      <w:tr w:rsidR="00AB1528" w:rsidRPr="00AB1528" w14:paraId="0A2EA506" w14:textId="77777777" w:rsidTr="000A0C4E">
        <w:tc>
          <w:tcPr>
            <w:tcW w:w="8964" w:type="dxa"/>
            <w:tcMar>
              <w:right w:w="0" w:type="dxa"/>
            </w:tcMar>
          </w:tcPr>
          <w:p w14:paraId="7C95641D" w14:textId="77777777" w:rsidR="00AB1528" w:rsidRPr="00AB1528" w:rsidRDefault="00AB1528" w:rsidP="00AB1528">
            <w:pPr>
              <w:tabs>
                <w:tab w:val="left" w:pos="3780"/>
              </w:tabs>
              <w:spacing w:after="0"/>
              <w:jc w:val="both"/>
              <w:rPr>
                <w:rFonts w:ascii="Calibri Light" w:eastAsia="Calibri" w:hAnsi="Calibri Light" w:cs="Calibri Light"/>
                <w:vertAlign w:val="superscript"/>
              </w:rPr>
            </w:pPr>
            <w:r w:rsidRPr="00AB1528">
              <w:rPr>
                <w:rFonts w:ascii="Calibri Light" w:eastAsia="Calibri" w:hAnsi="Calibri Light" w:cs="Calibri Light"/>
                <w:vertAlign w:val="superscript"/>
              </w:rPr>
              <w:t>(naziv ponudnika)</w:t>
            </w:r>
          </w:p>
        </w:tc>
      </w:tr>
      <w:tr w:rsidR="00AB1528" w:rsidRPr="00AB1528" w14:paraId="7DB01B87" w14:textId="77777777" w:rsidTr="000A0C4E">
        <w:tc>
          <w:tcPr>
            <w:tcW w:w="8964" w:type="dxa"/>
            <w:tcBorders>
              <w:bottom w:val="single" w:sz="4" w:space="0" w:color="auto"/>
            </w:tcBorders>
            <w:tcMar>
              <w:right w:w="0" w:type="dxa"/>
            </w:tcMar>
          </w:tcPr>
          <w:p w14:paraId="3A7D8DA7" w14:textId="77777777" w:rsidR="00AB1528" w:rsidRPr="00AB1528" w:rsidRDefault="00AB1528" w:rsidP="00AB1528">
            <w:pPr>
              <w:tabs>
                <w:tab w:val="left" w:pos="3780"/>
              </w:tabs>
              <w:spacing w:after="0"/>
              <w:jc w:val="both"/>
              <w:rPr>
                <w:rFonts w:ascii="Calibri Light" w:eastAsia="Calibri" w:hAnsi="Calibri Light" w:cs="Calibri Light"/>
              </w:rPr>
            </w:pPr>
          </w:p>
        </w:tc>
      </w:tr>
      <w:tr w:rsidR="00AB1528" w:rsidRPr="00AB1528" w14:paraId="3B58B911" w14:textId="77777777" w:rsidTr="000A0C4E">
        <w:trPr>
          <w:trHeight w:val="100"/>
        </w:trPr>
        <w:tc>
          <w:tcPr>
            <w:tcW w:w="8964" w:type="dxa"/>
            <w:tcBorders>
              <w:top w:val="single" w:sz="4" w:space="0" w:color="auto"/>
            </w:tcBorders>
            <w:tcMar>
              <w:right w:w="0" w:type="dxa"/>
            </w:tcMar>
          </w:tcPr>
          <w:p w14:paraId="681CFE68" w14:textId="77777777" w:rsidR="00AB1528" w:rsidRPr="00AB1528" w:rsidRDefault="00AB1528" w:rsidP="00AB1528">
            <w:pPr>
              <w:tabs>
                <w:tab w:val="left" w:pos="3780"/>
              </w:tabs>
              <w:spacing w:after="0"/>
              <w:jc w:val="both"/>
              <w:rPr>
                <w:rFonts w:ascii="Calibri Light" w:eastAsia="Calibri" w:hAnsi="Calibri Light" w:cs="Calibri Light"/>
                <w:vertAlign w:val="superscript"/>
              </w:rPr>
            </w:pPr>
            <w:r w:rsidRPr="00AB1528">
              <w:rPr>
                <w:rFonts w:ascii="Calibri Light" w:eastAsia="Calibri" w:hAnsi="Calibri Light" w:cs="Calibri Light"/>
                <w:vertAlign w:val="superscript"/>
              </w:rPr>
              <w:t>(naslov ponudnika)</w:t>
            </w:r>
          </w:p>
        </w:tc>
      </w:tr>
      <w:bookmarkEnd w:id="0"/>
    </w:tbl>
    <w:p w14:paraId="6BD2AE87" w14:textId="77777777" w:rsidR="00B91972" w:rsidRPr="00B91972" w:rsidRDefault="00B91972" w:rsidP="00C669DF">
      <w:pPr>
        <w:keepNext/>
        <w:spacing w:before="240" w:after="0"/>
        <w:contextualSpacing/>
        <w:jc w:val="center"/>
        <w:outlineLvl w:val="2"/>
        <w:rPr>
          <w:rFonts w:ascii="Calibri Light" w:eastAsia="Times New Roman" w:hAnsi="Calibri Light" w:cs="Calibri Light"/>
          <w:b/>
          <w:bCs/>
          <w:kern w:val="28"/>
          <w:lang w:eastAsia="sl-SI"/>
        </w:rPr>
      </w:pPr>
    </w:p>
    <w:p w14:paraId="217C18B1" w14:textId="7A021B85" w:rsidR="00C669DF" w:rsidRPr="00B91972" w:rsidRDefault="00C669DF" w:rsidP="00C669DF">
      <w:pPr>
        <w:keepNext/>
        <w:spacing w:before="240" w:after="0"/>
        <w:contextualSpacing/>
        <w:jc w:val="center"/>
        <w:outlineLvl w:val="2"/>
        <w:rPr>
          <w:rFonts w:ascii="Calibri Light" w:eastAsia="Times New Roman" w:hAnsi="Calibri Light" w:cs="Calibri Light"/>
          <w:b/>
          <w:bCs/>
          <w:kern w:val="28"/>
          <w:lang w:eastAsia="sl-SI"/>
        </w:rPr>
      </w:pPr>
      <w:r w:rsidRPr="00B91972">
        <w:rPr>
          <w:rFonts w:ascii="Calibri Light" w:eastAsia="Times New Roman" w:hAnsi="Calibri Light" w:cs="Calibri Light"/>
          <w:b/>
          <w:bCs/>
          <w:kern w:val="28"/>
          <w:lang w:eastAsia="sl-SI"/>
        </w:rPr>
        <w:t xml:space="preserve">Predračun </w:t>
      </w:r>
      <w:r w:rsidR="00113CDA" w:rsidRPr="00B91972">
        <w:rPr>
          <w:rFonts w:ascii="Calibri Light" w:eastAsia="Times New Roman" w:hAnsi="Calibri Light" w:cs="Calibri Light"/>
          <w:b/>
          <w:bCs/>
          <w:kern w:val="28"/>
          <w:lang w:eastAsia="sl-SI"/>
        </w:rPr>
        <w:t xml:space="preserve">/ponudba </w:t>
      </w:r>
      <w:r w:rsidRPr="00B91972">
        <w:rPr>
          <w:rFonts w:ascii="Calibri Light" w:eastAsia="Times New Roman" w:hAnsi="Calibri Light" w:cs="Calibri Light"/>
          <w:b/>
          <w:bCs/>
          <w:kern w:val="28"/>
          <w:lang w:eastAsia="sl-SI"/>
        </w:rPr>
        <w:t>št. ______</w:t>
      </w:r>
    </w:p>
    <w:p w14:paraId="7066CD86" w14:textId="77777777" w:rsidR="004B5DE8" w:rsidRDefault="004B5DE8" w:rsidP="00AB1528">
      <w:pPr>
        <w:spacing w:after="0"/>
        <w:jc w:val="center"/>
        <w:rPr>
          <w:rFonts w:ascii="Calibri Light" w:eastAsia="Times New Roman" w:hAnsi="Calibri Light" w:cs="Calibri Light"/>
          <w:b/>
          <w:bCs/>
          <w:kern w:val="28"/>
          <w:lang w:eastAsia="sl-SI"/>
        </w:rPr>
      </w:pPr>
    </w:p>
    <w:p w14:paraId="383980D3" w14:textId="75C75F1D" w:rsidR="009B75F5" w:rsidRDefault="004B5DE8" w:rsidP="00AB1528">
      <w:pPr>
        <w:spacing w:after="0"/>
        <w:jc w:val="center"/>
        <w:rPr>
          <w:rFonts w:ascii="Calibri Light" w:eastAsia="Times New Roman" w:hAnsi="Calibri Light" w:cs="Calibri Light"/>
          <w:b/>
          <w:bCs/>
          <w:kern w:val="28"/>
          <w:lang w:eastAsia="sl-SI"/>
        </w:rPr>
      </w:pPr>
      <w:r w:rsidRPr="004B5DE8">
        <w:rPr>
          <w:rFonts w:ascii="Calibri Light" w:eastAsia="Times New Roman" w:hAnsi="Calibri Light" w:cs="Calibri Light"/>
          <w:b/>
          <w:bCs/>
          <w:kern w:val="28"/>
          <w:lang w:eastAsia="sl-SI"/>
        </w:rPr>
        <w:t xml:space="preserve">Predmet javnega naročila: </w:t>
      </w:r>
      <w:r w:rsidR="00AB1528" w:rsidRPr="00AB1528">
        <w:rPr>
          <w:rFonts w:ascii="Calibri Light" w:eastAsia="Times New Roman" w:hAnsi="Calibri Light" w:cs="Calibri Light"/>
          <w:b/>
          <w:bCs/>
          <w:kern w:val="28"/>
          <w:lang w:eastAsia="sl-SI"/>
        </w:rPr>
        <w:t xml:space="preserve">Dobava pnevmatik z boljšim izkoristkom goriva za tovorna </w:t>
      </w:r>
      <w:r w:rsidR="003624E6">
        <w:rPr>
          <w:rFonts w:ascii="Calibri Light" w:eastAsia="Times New Roman" w:hAnsi="Calibri Light" w:cs="Calibri Light"/>
          <w:b/>
          <w:bCs/>
          <w:kern w:val="28"/>
          <w:lang w:eastAsia="sl-SI"/>
        </w:rPr>
        <w:t xml:space="preserve">in delovna </w:t>
      </w:r>
      <w:r w:rsidR="00AB1528" w:rsidRPr="00AB1528">
        <w:rPr>
          <w:rFonts w:ascii="Calibri Light" w:eastAsia="Times New Roman" w:hAnsi="Calibri Light" w:cs="Calibri Light"/>
          <w:b/>
          <w:bCs/>
          <w:kern w:val="28"/>
          <w:lang w:eastAsia="sl-SI"/>
        </w:rPr>
        <w:t>vozila</w:t>
      </w:r>
    </w:p>
    <w:p w14:paraId="0C025824" w14:textId="77777777" w:rsidR="004B5DE8" w:rsidRDefault="004B5DE8" w:rsidP="00AB1528">
      <w:pPr>
        <w:spacing w:after="0"/>
        <w:jc w:val="center"/>
        <w:rPr>
          <w:rFonts w:ascii="Calibri Light" w:eastAsia="Times New Roman" w:hAnsi="Calibri Light" w:cs="Calibri Light"/>
          <w:b/>
          <w:bCs/>
          <w:lang w:eastAsia="sl-SI"/>
        </w:rPr>
      </w:pPr>
    </w:p>
    <w:tbl>
      <w:tblPr>
        <w:tblW w:w="9072" w:type="dxa"/>
        <w:tblInd w:w="-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1842"/>
      </w:tblGrid>
      <w:tr w:rsidR="006C5771" w:rsidRPr="006C5771" w14:paraId="60710BFC" w14:textId="77777777" w:rsidTr="006C5771">
        <w:trPr>
          <w:trHeight w:val="676"/>
        </w:trPr>
        <w:tc>
          <w:tcPr>
            <w:tcW w:w="7230" w:type="dxa"/>
          </w:tcPr>
          <w:p w14:paraId="3EDBD3C1" w14:textId="7DCE56A9" w:rsidR="006C5771" w:rsidRDefault="006C5771" w:rsidP="006C5771">
            <w:pPr>
              <w:tabs>
                <w:tab w:val="left" w:pos="3780"/>
              </w:tabs>
              <w:spacing w:after="0"/>
              <w:jc w:val="both"/>
              <w:rPr>
                <w:rFonts w:ascii="Calibri Light" w:eastAsia="Calibri" w:hAnsi="Calibri Light" w:cs="Calibri Light"/>
                <w:b/>
                <w:lang w:bidi="sl-SI"/>
              </w:rPr>
            </w:pPr>
          </w:p>
          <w:p w14:paraId="5DEE732D" w14:textId="258D5781" w:rsidR="00AB1528" w:rsidRPr="00AB1528" w:rsidRDefault="00AB1528" w:rsidP="00AB1528">
            <w:pPr>
              <w:tabs>
                <w:tab w:val="left" w:pos="3780"/>
              </w:tabs>
              <w:spacing w:after="0"/>
              <w:jc w:val="both"/>
              <w:rPr>
                <w:rFonts w:ascii="Calibri Light" w:eastAsia="Calibri" w:hAnsi="Calibri Light" w:cs="Calibri Light"/>
                <w:b/>
                <w:lang w:bidi="sl-SI"/>
              </w:rPr>
            </w:pPr>
            <w:r w:rsidRPr="00AB1528">
              <w:rPr>
                <w:rFonts w:ascii="Calibri Light" w:eastAsia="Calibri" w:hAnsi="Calibri Light" w:cs="Calibri Light"/>
                <w:b/>
                <w:lang w:bidi="sl-SI"/>
              </w:rPr>
              <w:t>PONUDBENA VREDNOST</w:t>
            </w:r>
            <w:r w:rsidR="009228BD">
              <w:rPr>
                <w:rFonts w:ascii="Calibri Light" w:eastAsia="Calibri" w:hAnsi="Calibri Light" w:cs="Calibri Light"/>
                <w:b/>
                <w:lang w:bidi="sl-SI"/>
              </w:rPr>
              <w:t xml:space="preserve"> _ Pnevmatike za tovorna vozila</w:t>
            </w:r>
          </w:p>
          <w:p w14:paraId="6ED5ECD8" w14:textId="77777777" w:rsidR="00AB1528" w:rsidRDefault="00AB1528" w:rsidP="00AB1528">
            <w:pPr>
              <w:tabs>
                <w:tab w:val="left" w:pos="3780"/>
              </w:tabs>
              <w:spacing w:after="0"/>
              <w:jc w:val="both"/>
              <w:rPr>
                <w:rFonts w:ascii="Calibri Light" w:eastAsia="Calibri" w:hAnsi="Calibri Light" w:cs="Calibri Light"/>
                <w:b/>
                <w:lang w:bidi="sl-SI"/>
              </w:rPr>
            </w:pPr>
            <w:r w:rsidRPr="00AB1528">
              <w:rPr>
                <w:rFonts w:ascii="Calibri Light" w:eastAsia="Calibri" w:hAnsi="Calibri Light" w:cs="Calibri Light"/>
                <w:b/>
                <w:lang w:bidi="sl-SI"/>
              </w:rPr>
              <w:t>(v EUR brez DDV)</w:t>
            </w:r>
          </w:p>
          <w:p w14:paraId="1F51715A" w14:textId="6FDF914B" w:rsidR="00AB1528" w:rsidRPr="006C5771" w:rsidRDefault="00AB1528" w:rsidP="00AB1528">
            <w:pPr>
              <w:tabs>
                <w:tab w:val="left" w:pos="3780"/>
              </w:tabs>
              <w:spacing w:after="0"/>
              <w:jc w:val="both"/>
              <w:rPr>
                <w:rFonts w:ascii="Calibri Light" w:eastAsia="Calibri" w:hAnsi="Calibri Light" w:cs="Calibri Light"/>
                <w:b/>
                <w:lang w:bidi="sl-SI"/>
              </w:rPr>
            </w:pPr>
          </w:p>
        </w:tc>
        <w:tc>
          <w:tcPr>
            <w:tcW w:w="1842" w:type="dxa"/>
          </w:tcPr>
          <w:p w14:paraId="12765394" w14:textId="1EDD1E01" w:rsidR="006C5771" w:rsidRPr="006C5771" w:rsidRDefault="006C5771" w:rsidP="006C5771">
            <w:pPr>
              <w:tabs>
                <w:tab w:val="left" w:pos="3780"/>
              </w:tabs>
              <w:spacing w:after="0"/>
              <w:jc w:val="center"/>
              <w:rPr>
                <w:rFonts w:ascii="Calibri Light" w:eastAsia="Calibri" w:hAnsi="Calibri Light" w:cs="Calibri Light"/>
                <w:lang w:bidi="sl-SI"/>
              </w:rPr>
            </w:pPr>
            <w:r w:rsidRPr="006C5771">
              <w:rPr>
                <w:rFonts w:ascii="Calibri Light" w:eastAsia="Calibri" w:hAnsi="Calibri Light" w:cs="Calibri Light"/>
                <w:b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6C5771">
              <w:rPr>
                <w:rFonts w:ascii="Calibri Light" w:eastAsia="Calibri" w:hAnsi="Calibri Light" w:cs="Calibri Light"/>
                <w:b/>
              </w:rPr>
              <w:instrText xml:space="preserve"> FORMTEXT </w:instrText>
            </w:r>
            <w:r w:rsidRPr="006C5771">
              <w:rPr>
                <w:rFonts w:ascii="Calibri Light" w:eastAsia="Calibri" w:hAnsi="Calibri Light" w:cs="Calibri Light"/>
                <w:b/>
              </w:rPr>
            </w:r>
            <w:r w:rsidRPr="006C5771">
              <w:rPr>
                <w:rFonts w:ascii="Calibri Light" w:eastAsia="Calibri" w:hAnsi="Calibri Light" w:cs="Calibri Light"/>
                <w:b/>
              </w:rPr>
              <w:fldChar w:fldCharType="separate"/>
            </w:r>
            <w:r w:rsidRPr="006C5771">
              <w:rPr>
                <w:rFonts w:ascii="Calibri Light" w:eastAsia="Calibri" w:hAnsi="Calibri Light" w:cs="Calibri Light"/>
                <w:b/>
              </w:rPr>
              <w:t xml:space="preserve">     </w:t>
            </w:r>
            <w:r w:rsidRPr="006C5771">
              <w:rPr>
                <w:rFonts w:ascii="Calibri Light" w:eastAsia="Calibri" w:hAnsi="Calibri Light" w:cs="Calibri Light"/>
              </w:rPr>
              <w:fldChar w:fldCharType="end"/>
            </w:r>
            <w:r w:rsidRPr="006C5771">
              <w:rPr>
                <w:rFonts w:ascii="Calibri Light" w:eastAsia="Calibri" w:hAnsi="Calibri Light" w:cs="Calibri Light"/>
                <w:b/>
              </w:rPr>
              <w:t xml:space="preserve"> EUR</w:t>
            </w:r>
          </w:p>
        </w:tc>
      </w:tr>
      <w:tr w:rsidR="00A7276E" w:rsidRPr="006C5771" w14:paraId="0367D5F2" w14:textId="77777777" w:rsidTr="006C5771">
        <w:trPr>
          <w:trHeight w:val="676"/>
        </w:trPr>
        <w:tc>
          <w:tcPr>
            <w:tcW w:w="7230" w:type="dxa"/>
          </w:tcPr>
          <w:p w14:paraId="5E04A023" w14:textId="77777777" w:rsidR="00A7276E" w:rsidRPr="00A7276E" w:rsidRDefault="00A7276E" w:rsidP="00A7276E">
            <w:pPr>
              <w:tabs>
                <w:tab w:val="left" w:pos="3780"/>
              </w:tabs>
              <w:spacing w:after="0"/>
              <w:jc w:val="both"/>
              <w:rPr>
                <w:rFonts w:ascii="Calibri Light" w:eastAsia="Calibri" w:hAnsi="Calibri Light" w:cs="Calibri Light"/>
                <w:b/>
                <w:lang w:bidi="sl-SI"/>
              </w:rPr>
            </w:pPr>
          </w:p>
          <w:p w14:paraId="72805001" w14:textId="0BAE6282" w:rsidR="00A7276E" w:rsidRPr="00A7276E" w:rsidRDefault="00A7276E" w:rsidP="00A7276E">
            <w:pPr>
              <w:tabs>
                <w:tab w:val="left" w:pos="3780"/>
              </w:tabs>
              <w:spacing w:after="0"/>
              <w:jc w:val="both"/>
              <w:rPr>
                <w:rFonts w:ascii="Calibri Light" w:eastAsia="Calibri" w:hAnsi="Calibri Light" w:cs="Calibri Light"/>
                <w:b/>
                <w:lang w:bidi="sl-SI"/>
              </w:rPr>
            </w:pPr>
            <w:r w:rsidRPr="00A7276E">
              <w:rPr>
                <w:rFonts w:ascii="Calibri Light" w:eastAsia="Calibri" w:hAnsi="Calibri Light" w:cs="Calibri Light"/>
                <w:b/>
                <w:lang w:bidi="sl-SI"/>
              </w:rPr>
              <w:t xml:space="preserve">PONUDBENA VREDNOST </w:t>
            </w:r>
            <w:r w:rsidR="009228BD">
              <w:rPr>
                <w:rFonts w:ascii="Calibri Light" w:eastAsia="Calibri" w:hAnsi="Calibri Light" w:cs="Calibri Light"/>
                <w:b/>
                <w:lang w:bidi="sl-SI"/>
              </w:rPr>
              <w:t xml:space="preserve">_ </w:t>
            </w:r>
            <w:r w:rsidR="009228BD" w:rsidRPr="009228BD">
              <w:rPr>
                <w:rFonts w:ascii="Calibri Light" w:eastAsia="Calibri" w:hAnsi="Calibri Light" w:cs="Calibri Light"/>
                <w:b/>
                <w:lang w:bidi="sl-SI"/>
              </w:rPr>
              <w:t xml:space="preserve">Pnevmatike za </w:t>
            </w:r>
            <w:r w:rsidR="009228BD">
              <w:rPr>
                <w:rFonts w:ascii="Calibri Light" w:eastAsia="Calibri" w:hAnsi="Calibri Light" w:cs="Calibri Light"/>
                <w:b/>
                <w:lang w:bidi="sl-SI"/>
              </w:rPr>
              <w:t>delovna</w:t>
            </w:r>
            <w:r w:rsidR="009228BD" w:rsidRPr="009228BD">
              <w:rPr>
                <w:rFonts w:ascii="Calibri Light" w:eastAsia="Calibri" w:hAnsi="Calibri Light" w:cs="Calibri Light"/>
                <w:b/>
                <w:lang w:bidi="sl-SI"/>
              </w:rPr>
              <w:t xml:space="preserve"> vozila</w:t>
            </w:r>
          </w:p>
          <w:p w14:paraId="06F85659" w14:textId="77777777" w:rsidR="00A7276E" w:rsidRDefault="00A7276E" w:rsidP="00A7276E">
            <w:pPr>
              <w:tabs>
                <w:tab w:val="left" w:pos="3780"/>
              </w:tabs>
              <w:spacing w:after="0"/>
              <w:jc w:val="both"/>
              <w:rPr>
                <w:rFonts w:ascii="Calibri Light" w:eastAsia="Calibri" w:hAnsi="Calibri Light" w:cs="Calibri Light"/>
                <w:b/>
                <w:lang w:bidi="sl-SI"/>
              </w:rPr>
            </w:pPr>
            <w:r w:rsidRPr="00A7276E">
              <w:rPr>
                <w:rFonts w:ascii="Calibri Light" w:eastAsia="Calibri" w:hAnsi="Calibri Light" w:cs="Calibri Light"/>
                <w:b/>
                <w:lang w:bidi="sl-SI"/>
              </w:rPr>
              <w:t>(v EUR brez DDV)</w:t>
            </w:r>
          </w:p>
          <w:p w14:paraId="52326E94" w14:textId="4C2D7543" w:rsidR="00C9358C" w:rsidRDefault="00C9358C" w:rsidP="00A7276E">
            <w:pPr>
              <w:tabs>
                <w:tab w:val="left" w:pos="3780"/>
              </w:tabs>
              <w:spacing w:after="0"/>
              <w:jc w:val="both"/>
              <w:rPr>
                <w:rFonts w:ascii="Calibri Light" w:eastAsia="Calibri" w:hAnsi="Calibri Light" w:cs="Calibri Light"/>
                <w:b/>
                <w:lang w:bidi="sl-SI"/>
              </w:rPr>
            </w:pPr>
          </w:p>
        </w:tc>
        <w:tc>
          <w:tcPr>
            <w:tcW w:w="1842" w:type="dxa"/>
          </w:tcPr>
          <w:p w14:paraId="73C90F96" w14:textId="037D6FEB" w:rsidR="00A7276E" w:rsidRPr="006C5771" w:rsidRDefault="00A7276E" w:rsidP="006C5771">
            <w:pPr>
              <w:tabs>
                <w:tab w:val="left" w:pos="3780"/>
              </w:tabs>
              <w:spacing w:after="0"/>
              <w:jc w:val="center"/>
              <w:rPr>
                <w:rFonts w:ascii="Calibri Light" w:eastAsia="Calibri" w:hAnsi="Calibri Light" w:cs="Calibri Light"/>
                <w:b/>
              </w:rPr>
            </w:pPr>
            <w:r w:rsidRPr="00A7276E">
              <w:rPr>
                <w:rFonts w:ascii="Calibri Light" w:eastAsia="Calibri" w:hAnsi="Calibri Light" w:cs="Calibri Light"/>
                <w:b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A7276E">
              <w:rPr>
                <w:rFonts w:ascii="Calibri Light" w:eastAsia="Calibri" w:hAnsi="Calibri Light" w:cs="Calibri Light"/>
                <w:b/>
              </w:rPr>
              <w:instrText xml:space="preserve"> FORMTEXT </w:instrText>
            </w:r>
            <w:r w:rsidRPr="00A7276E">
              <w:rPr>
                <w:rFonts w:ascii="Calibri Light" w:eastAsia="Calibri" w:hAnsi="Calibri Light" w:cs="Calibri Light"/>
                <w:b/>
              </w:rPr>
            </w:r>
            <w:r w:rsidRPr="00A7276E">
              <w:rPr>
                <w:rFonts w:ascii="Calibri Light" w:eastAsia="Calibri" w:hAnsi="Calibri Light" w:cs="Calibri Light"/>
                <w:b/>
              </w:rPr>
              <w:fldChar w:fldCharType="separate"/>
            </w:r>
            <w:r w:rsidRPr="00A7276E">
              <w:rPr>
                <w:rFonts w:ascii="Calibri Light" w:eastAsia="Calibri" w:hAnsi="Calibri Light" w:cs="Calibri Light"/>
                <w:b/>
              </w:rPr>
              <w:t xml:space="preserve">     </w:t>
            </w:r>
            <w:r w:rsidRPr="00A7276E">
              <w:rPr>
                <w:rFonts w:ascii="Calibri Light" w:eastAsia="Calibri" w:hAnsi="Calibri Light" w:cs="Calibri Light"/>
                <w:b/>
              </w:rPr>
              <w:fldChar w:fldCharType="end"/>
            </w:r>
            <w:r w:rsidRPr="00A7276E">
              <w:rPr>
                <w:rFonts w:ascii="Calibri Light" w:eastAsia="Calibri" w:hAnsi="Calibri Light" w:cs="Calibri Light"/>
                <w:b/>
              </w:rPr>
              <w:t xml:space="preserve"> EUR</w:t>
            </w:r>
          </w:p>
        </w:tc>
      </w:tr>
    </w:tbl>
    <w:p w14:paraId="6BE5BDBA" w14:textId="77777777" w:rsidR="006C5771" w:rsidRPr="006C5771" w:rsidRDefault="006C5771" w:rsidP="006C5771">
      <w:pPr>
        <w:tabs>
          <w:tab w:val="left" w:pos="3780"/>
        </w:tabs>
        <w:spacing w:after="0"/>
        <w:jc w:val="both"/>
        <w:rPr>
          <w:rFonts w:ascii="Calibri Light" w:eastAsia="Calibri" w:hAnsi="Calibri Light" w:cs="Calibri Light"/>
          <w:lang w:bidi="sl-SI"/>
        </w:rPr>
      </w:pPr>
    </w:p>
    <w:tbl>
      <w:tblPr>
        <w:tblW w:w="9072" w:type="dxa"/>
        <w:tblInd w:w="-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1842"/>
      </w:tblGrid>
      <w:tr w:rsidR="006C5771" w:rsidRPr="006C5771" w14:paraId="1919EBA3" w14:textId="77777777" w:rsidTr="006C5771">
        <w:trPr>
          <w:trHeight w:val="338"/>
        </w:trPr>
        <w:tc>
          <w:tcPr>
            <w:tcW w:w="7230" w:type="dxa"/>
            <w:tcBorders>
              <w:right w:val="single" w:sz="4" w:space="0" w:color="BFBFBF"/>
            </w:tcBorders>
          </w:tcPr>
          <w:p w14:paraId="67AC7A16" w14:textId="77777777" w:rsidR="006C5771" w:rsidRPr="006C5771" w:rsidRDefault="006C5771" w:rsidP="006C5771">
            <w:pPr>
              <w:tabs>
                <w:tab w:val="left" w:pos="3780"/>
              </w:tabs>
              <w:spacing w:after="0"/>
              <w:jc w:val="both"/>
              <w:rPr>
                <w:rFonts w:ascii="Calibri Light" w:eastAsia="Calibri" w:hAnsi="Calibri Light" w:cs="Calibri Light"/>
                <w:b/>
                <w:lang w:bidi="sl-SI"/>
              </w:rPr>
            </w:pPr>
            <w:r w:rsidRPr="006C5771">
              <w:rPr>
                <w:rFonts w:ascii="Calibri Light" w:eastAsia="Calibri" w:hAnsi="Calibri Light" w:cs="Calibri Light"/>
                <w:b/>
                <w:lang w:bidi="sl-SI"/>
              </w:rPr>
              <w:t>Davek na dodano vrednost (22 %)</w:t>
            </w:r>
          </w:p>
        </w:tc>
        <w:tc>
          <w:tcPr>
            <w:tcW w:w="184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5ED47F06" w14:textId="77777777" w:rsidR="006C5771" w:rsidRPr="006C5771" w:rsidRDefault="006C5771" w:rsidP="00A7276E">
            <w:pPr>
              <w:tabs>
                <w:tab w:val="left" w:pos="3780"/>
              </w:tabs>
              <w:spacing w:after="0"/>
              <w:jc w:val="center"/>
              <w:rPr>
                <w:rFonts w:ascii="Calibri Light" w:eastAsia="Calibri" w:hAnsi="Calibri Light" w:cs="Calibri Light"/>
                <w:lang w:bidi="sl-SI"/>
              </w:rPr>
            </w:pPr>
            <w:r w:rsidRPr="006C5771">
              <w:rPr>
                <w:rFonts w:ascii="Calibri Light" w:eastAsia="Calibri" w:hAnsi="Calibri Light" w:cs="Calibri Light"/>
                <w:b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6C5771">
              <w:rPr>
                <w:rFonts w:ascii="Calibri Light" w:eastAsia="Calibri" w:hAnsi="Calibri Light" w:cs="Calibri Light"/>
                <w:b/>
              </w:rPr>
              <w:instrText xml:space="preserve"> FORMTEXT </w:instrText>
            </w:r>
            <w:r w:rsidRPr="006C5771">
              <w:rPr>
                <w:rFonts w:ascii="Calibri Light" w:eastAsia="Calibri" w:hAnsi="Calibri Light" w:cs="Calibri Light"/>
                <w:b/>
              </w:rPr>
            </w:r>
            <w:r w:rsidRPr="006C5771">
              <w:rPr>
                <w:rFonts w:ascii="Calibri Light" w:eastAsia="Calibri" w:hAnsi="Calibri Light" w:cs="Calibri Light"/>
                <w:b/>
              </w:rPr>
              <w:fldChar w:fldCharType="separate"/>
            </w:r>
            <w:r w:rsidRPr="006C5771">
              <w:rPr>
                <w:rFonts w:ascii="Calibri Light" w:eastAsia="Calibri" w:hAnsi="Calibri Light" w:cs="Calibri Light"/>
                <w:b/>
              </w:rPr>
              <w:t xml:space="preserve">     </w:t>
            </w:r>
            <w:r w:rsidRPr="006C5771">
              <w:rPr>
                <w:rFonts w:ascii="Calibri Light" w:eastAsia="Calibri" w:hAnsi="Calibri Light" w:cs="Calibri Light"/>
              </w:rPr>
              <w:fldChar w:fldCharType="end"/>
            </w:r>
            <w:r w:rsidRPr="006C5771">
              <w:rPr>
                <w:rFonts w:ascii="Calibri Light" w:eastAsia="Calibri" w:hAnsi="Calibri Light" w:cs="Calibri Light"/>
                <w:b/>
              </w:rPr>
              <w:t xml:space="preserve"> EUR</w:t>
            </w:r>
          </w:p>
        </w:tc>
      </w:tr>
      <w:tr w:rsidR="006C5771" w:rsidRPr="006C5771" w14:paraId="61719A04" w14:textId="77777777" w:rsidTr="006C5771">
        <w:trPr>
          <w:trHeight w:val="335"/>
        </w:trPr>
        <w:tc>
          <w:tcPr>
            <w:tcW w:w="7230" w:type="dxa"/>
            <w:tcBorders>
              <w:right w:val="single" w:sz="4" w:space="0" w:color="BFBFBF"/>
            </w:tcBorders>
          </w:tcPr>
          <w:p w14:paraId="1271999E" w14:textId="52FFD58D" w:rsidR="006C5771" w:rsidRPr="006C5771" w:rsidRDefault="006C5771" w:rsidP="006C5771">
            <w:pPr>
              <w:tabs>
                <w:tab w:val="left" w:pos="3780"/>
              </w:tabs>
              <w:spacing w:after="0"/>
              <w:jc w:val="both"/>
              <w:rPr>
                <w:rFonts w:ascii="Calibri Light" w:eastAsia="Calibri" w:hAnsi="Calibri Light" w:cs="Calibri Light"/>
                <w:b/>
                <w:lang w:bidi="sl-SI"/>
              </w:rPr>
            </w:pPr>
            <w:r w:rsidRPr="006C5771">
              <w:rPr>
                <w:rFonts w:ascii="Calibri Light" w:eastAsia="Calibri" w:hAnsi="Calibri Light" w:cs="Calibri Light"/>
                <w:b/>
                <w:lang w:bidi="sl-SI"/>
              </w:rPr>
              <w:t xml:space="preserve">Skupna ponudbena vrednost </w:t>
            </w:r>
            <w:r w:rsidR="00A7276E">
              <w:rPr>
                <w:rFonts w:ascii="Calibri Light" w:eastAsia="Calibri" w:hAnsi="Calibri Light" w:cs="Calibri Light"/>
                <w:b/>
                <w:lang w:bidi="sl-SI"/>
              </w:rPr>
              <w:t xml:space="preserve">za </w:t>
            </w:r>
            <w:r w:rsidR="009228BD">
              <w:rPr>
                <w:rFonts w:ascii="Calibri Light" w:eastAsia="Calibri" w:hAnsi="Calibri Light" w:cs="Calibri Light"/>
                <w:b/>
                <w:lang w:bidi="sl-SI"/>
              </w:rPr>
              <w:t>tovorna in delovna vozila</w:t>
            </w:r>
            <w:r w:rsidR="00A7276E">
              <w:rPr>
                <w:rFonts w:ascii="Calibri Light" w:eastAsia="Calibri" w:hAnsi="Calibri Light" w:cs="Calibri Light"/>
                <w:b/>
                <w:lang w:bidi="sl-SI"/>
              </w:rPr>
              <w:t xml:space="preserve"> </w:t>
            </w:r>
            <w:r w:rsidRPr="006C5771">
              <w:rPr>
                <w:rFonts w:ascii="Calibri Light" w:eastAsia="Calibri" w:hAnsi="Calibri Light" w:cs="Calibri Light"/>
                <w:b/>
                <w:lang w:bidi="sl-SI"/>
              </w:rPr>
              <w:t>(v EUR z DDV)</w:t>
            </w:r>
          </w:p>
        </w:tc>
        <w:tc>
          <w:tcPr>
            <w:tcW w:w="184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2B1F0E3A" w14:textId="77777777" w:rsidR="006C5771" w:rsidRPr="006C5771" w:rsidRDefault="006C5771" w:rsidP="00A7276E">
            <w:pPr>
              <w:tabs>
                <w:tab w:val="left" w:pos="3780"/>
              </w:tabs>
              <w:spacing w:after="0"/>
              <w:jc w:val="center"/>
              <w:rPr>
                <w:rFonts w:ascii="Calibri Light" w:eastAsia="Calibri" w:hAnsi="Calibri Light" w:cs="Calibri Light"/>
                <w:lang w:bidi="sl-SI"/>
              </w:rPr>
            </w:pPr>
            <w:r w:rsidRPr="006C5771">
              <w:rPr>
                <w:rFonts w:ascii="Calibri Light" w:eastAsia="Calibri" w:hAnsi="Calibri Light" w:cs="Calibri Light"/>
                <w:b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6C5771">
              <w:rPr>
                <w:rFonts w:ascii="Calibri Light" w:eastAsia="Calibri" w:hAnsi="Calibri Light" w:cs="Calibri Light"/>
                <w:b/>
              </w:rPr>
              <w:instrText xml:space="preserve"> FORMTEXT </w:instrText>
            </w:r>
            <w:r w:rsidRPr="006C5771">
              <w:rPr>
                <w:rFonts w:ascii="Calibri Light" w:eastAsia="Calibri" w:hAnsi="Calibri Light" w:cs="Calibri Light"/>
                <w:b/>
              </w:rPr>
            </w:r>
            <w:r w:rsidRPr="006C5771">
              <w:rPr>
                <w:rFonts w:ascii="Calibri Light" w:eastAsia="Calibri" w:hAnsi="Calibri Light" w:cs="Calibri Light"/>
                <w:b/>
              </w:rPr>
              <w:fldChar w:fldCharType="separate"/>
            </w:r>
            <w:r w:rsidRPr="006C5771">
              <w:rPr>
                <w:rFonts w:ascii="Calibri Light" w:eastAsia="Calibri" w:hAnsi="Calibri Light" w:cs="Calibri Light"/>
                <w:b/>
              </w:rPr>
              <w:t xml:space="preserve">     </w:t>
            </w:r>
            <w:r w:rsidRPr="006C5771">
              <w:rPr>
                <w:rFonts w:ascii="Calibri Light" w:eastAsia="Calibri" w:hAnsi="Calibri Light" w:cs="Calibri Light"/>
              </w:rPr>
              <w:fldChar w:fldCharType="end"/>
            </w:r>
            <w:r w:rsidRPr="006C5771">
              <w:rPr>
                <w:rFonts w:ascii="Calibri Light" w:eastAsia="Calibri" w:hAnsi="Calibri Light" w:cs="Calibri Light"/>
                <w:b/>
              </w:rPr>
              <w:t xml:space="preserve"> EUR</w:t>
            </w:r>
          </w:p>
        </w:tc>
      </w:tr>
    </w:tbl>
    <w:p w14:paraId="510DDABF" w14:textId="54578EFE" w:rsidR="00B05AFF" w:rsidRPr="00B91972" w:rsidRDefault="00B05AFF" w:rsidP="00A74A5A">
      <w:pPr>
        <w:spacing w:after="0" w:line="480" w:lineRule="auto"/>
        <w:jc w:val="both"/>
        <w:rPr>
          <w:rFonts w:ascii="Calibri Light" w:eastAsia="Times New Roman" w:hAnsi="Calibri Light" w:cs="Calibri Light"/>
          <w:lang w:eastAsia="sl-SI"/>
        </w:rPr>
      </w:pPr>
    </w:p>
    <w:p w14:paraId="3E1587C1" w14:textId="77777777" w:rsidR="00B05AFF" w:rsidRPr="00B91972" w:rsidRDefault="00B05AFF" w:rsidP="00C669DF">
      <w:pPr>
        <w:spacing w:after="0"/>
        <w:jc w:val="both"/>
        <w:rPr>
          <w:rFonts w:ascii="Calibri Light" w:eastAsia="Times New Roman" w:hAnsi="Calibri Light" w:cs="Calibri Light"/>
          <w:lang w:eastAsia="sl-SI"/>
        </w:rPr>
      </w:pPr>
    </w:p>
    <w:p w14:paraId="260B34F1" w14:textId="16FAC297" w:rsidR="00B05AFF" w:rsidRPr="00B91972" w:rsidRDefault="00B05AFF" w:rsidP="00C669DF">
      <w:pPr>
        <w:spacing w:after="0"/>
        <w:jc w:val="both"/>
        <w:rPr>
          <w:rFonts w:ascii="Calibri Light" w:eastAsia="Times New Roman" w:hAnsi="Calibri Light" w:cs="Calibri Light"/>
          <w:lang w:eastAsia="sl-SI"/>
        </w:rPr>
      </w:pPr>
    </w:p>
    <w:p w14:paraId="2D07E7CF" w14:textId="2354B895" w:rsidR="00B05AFF" w:rsidRPr="00B91972" w:rsidRDefault="00B05AFF" w:rsidP="00C669DF">
      <w:pPr>
        <w:spacing w:after="0"/>
        <w:jc w:val="both"/>
        <w:rPr>
          <w:rFonts w:ascii="Calibri Light" w:eastAsia="Times New Roman" w:hAnsi="Calibri Light" w:cs="Calibri Light"/>
          <w:lang w:eastAsia="sl-SI"/>
        </w:rPr>
      </w:pPr>
    </w:p>
    <w:p w14:paraId="0439F171" w14:textId="77777777" w:rsidR="00B05AFF" w:rsidRPr="00B91972" w:rsidRDefault="00B05AFF" w:rsidP="00C669DF">
      <w:pPr>
        <w:spacing w:after="0"/>
        <w:jc w:val="both"/>
        <w:rPr>
          <w:rFonts w:ascii="Calibri Light" w:eastAsia="Times New Roman" w:hAnsi="Calibri Light" w:cs="Calibri Light"/>
          <w:lang w:eastAsia="sl-SI"/>
        </w:rPr>
      </w:pPr>
    </w:p>
    <w:tbl>
      <w:tblPr>
        <w:tblW w:w="8789" w:type="dxa"/>
        <w:tblLook w:val="04A0" w:firstRow="1" w:lastRow="0" w:firstColumn="1" w:lastColumn="0" w:noHBand="0" w:noVBand="1"/>
      </w:tblPr>
      <w:tblGrid>
        <w:gridCol w:w="3201"/>
        <w:gridCol w:w="1902"/>
        <w:gridCol w:w="3686"/>
      </w:tblGrid>
      <w:tr w:rsidR="006B5832" w:rsidRPr="00B91972" w14:paraId="5B4C60FB" w14:textId="77777777" w:rsidTr="006B5832">
        <w:tc>
          <w:tcPr>
            <w:tcW w:w="3201" w:type="dxa"/>
          </w:tcPr>
          <w:p w14:paraId="595D27CF" w14:textId="77777777" w:rsidR="006B5832" w:rsidRPr="00B91972" w:rsidRDefault="006B5832" w:rsidP="00C669DF">
            <w:pPr>
              <w:rPr>
                <w:rFonts w:ascii="Calibri Light" w:eastAsia="Calibri" w:hAnsi="Calibri Light" w:cs="Calibri Light"/>
              </w:rPr>
            </w:pPr>
          </w:p>
        </w:tc>
        <w:tc>
          <w:tcPr>
            <w:tcW w:w="1902" w:type="dxa"/>
          </w:tcPr>
          <w:p w14:paraId="65CD14D3" w14:textId="77777777" w:rsidR="006B5832" w:rsidRPr="00B91972" w:rsidRDefault="006B5832" w:rsidP="00071CE7">
            <w:pPr>
              <w:spacing w:after="0"/>
              <w:jc w:val="both"/>
              <w:rPr>
                <w:rFonts w:ascii="Calibri Light" w:eastAsia="Calibri" w:hAnsi="Calibri Light" w:cs="Calibri Light"/>
              </w:rPr>
            </w:pPr>
          </w:p>
        </w:tc>
        <w:tc>
          <w:tcPr>
            <w:tcW w:w="3686" w:type="dxa"/>
          </w:tcPr>
          <w:p w14:paraId="07A4E0AF" w14:textId="77777777" w:rsidR="006B5832" w:rsidRPr="00B91972" w:rsidRDefault="006B5832" w:rsidP="00071CE7">
            <w:pPr>
              <w:spacing w:after="0"/>
              <w:jc w:val="both"/>
              <w:rPr>
                <w:rFonts w:ascii="Calibri Light" w:eastAsia="Calibri" w:hAnsi="Calibri Light" w:cs="Calibri Light"/>
              </w:rPr>
            </w:pPr>
          </w:p>
        </w:tc>
      </w:tr>
      <w:tr w:rsidR="002A11A5" w:rsidRPr="00B91972" w14:paraId="1FDF3977" w14:textId="77777777" w:rsidTr="00B91972">
        <w:tc>
          <w:tcPr>
            <w:tcW w:w="3201" w:type="dxa"/>
          </w:tcPr>
          <w:p w14:paraId="1C315AFF" w14:textId="77777777" w:rsidR="002A11A5" w:rsidRPr="00B91972" w:rsidRDefault="002A11A5" w:rsidP="00071CE7">
            <w:pPr>
              <w:spacing w:after="0"/>
              <w:jc w:val="both"/>
              <w:rPr>
                <w:rFonts w:ascii="Calibri Light" w:eastAsia="Calibri" w:hAnsi="Calibri Light" w:cs="Calibri Light"/>
              </w:rPr>
            </w:pPr>
            <w:bookmarkStart w:id="1" w:name="_Hlk5190021"/>
            <w:r w:rsidRPr="00B91972">
              <w:rPr>
                <w:rFonts w:ascii="Calibri Light" w:eastAsia="Calibri" w:hAnsi="Calibri Light" w:cs="Calibri Light"/>
              </w:rPr>
              <w:t>Kraj in datum:</w:t>
            </w:r>
          </w:p>
        </w:tc>
        <w:tc>
          <w:tcPr>
            <w:tcW w:w="1902" w:type="dxa"/>
          </w:tcPr>
          <w:p w14:paraId="2C7CAC00" w14:textId="77777777" w:rsidR="002A11A5" w:rsidRPr="00B91972" w:rsidRDefault="002A11A5" w:rsidP="00071CE7">
            <w:pPr>
              <w:spacing w:after="0"/>
              <w:jc w:val="both"/>
              <w:rPr>
                <w:rFonts w:ascii="Calibri Light" w:eastAsia="Calibri" w:hAnsi="Calibri Light" w:cs="Calibri Light"/>
              </w:rPr>
            </w:pPr>
          </w:p>
        </w:tc>
        <w:tc>
          <w:tcPr>
            <w:tcW w:w="3686" w:type="dxa"/>
          </w:tcPr>
          <w:p w14:paraId="45DF3ACA" w14:textId="77777777" w:rsidR="002A11A5" w:rsidRPr="00B91972" w:rsidRDefault="002A11A5" w:rsidP="00071CE7">
            <w:pPr>
              <w:spacing w:after="0"/>
              <w:jc w:val="both"/>
              <w:rPr>
                <w:rFonts w:ascii="Calibri Light" w:eastAsia="Calibri" w:hAnsi="Calibri Light" w:cs="Calibri Light"/>
              </w:rPr>
            </w:pPr>
            <w:r w:rsidRPr="00B91972">
              <w:rPr>
                <w:rFonts w:ascii="Calibri Light" w:eastAsia="Calibri" w:hAnsi="Calibri Light" w:cs="Calibri Light"/>
              </w:rPr>
              <w:t xml:space="preserve">Pooblaščena oseba za podpis ponudbe: </w:t>
            </w:r>
          </w:p>
        </w:tc>
      </w:tr>
      <w:tr w:rsidR="002A11A5" w:rsidRPr="00B91972" w14:paraId="6715F7D2" w14:textId="77777777" w:rsidTr="00B91972">
        <w:trPr>
          <w:trHeight w:val="319"/>
        </w:trPr>
        <w:tc>
          <w:tcPr>
            <w:tcW w:w="3201" w:type="dxa"/>
            <w:tcBorders>
              <w:bottom w:val="single" w:sz="4" w:space="0" w:color="auto"/>
            </w:tcBorders>
            <w:vAlign w:val="bottom"/>
          </w:tcPr>
          <w:p w14:paraId="51AC5B27" w14:textId="77777777" w:rsidR="002A11A5" w:rsidRPr="00B91972" w:rsidRDefault="002A11A5" w:rsidP="00071CE7">
            <w:pPr>
              <w:spacing w:after="0"/>
              <w:jc w:val="both"/>
              <w:rPr>
                <w:rFonts w:ascii="Calibri Light" w:eastAsia="Calibri" w:hAnsi="Calibri Light" w:cs="Calibri Light"/>
              </w:rPr>
            </w:pPr>
          </w:p>
        </w:tc>
        <w:tc>
          <w:tcPr>
            <w:tcW w:w="1902" w:type="dxa"/>
            <w:vMerge w:val="restart"/>
            <w:vAlign w:val="center"/>
          </w:tcPr>
          <w:p w14:paraId="5C31C799" w14:textId="77777777" w:rsidR="002A11A5" w:rsidRPr="00B91972" w:rsidRDefault="002A11A5" w:rsidP="00071CE7">
            <w:pPr>
              <w:spacing w:after="0"/>
              <w:jc w:val="both"/>
              <w:rPr>
                <w:rFonts w:ascii="Calibri Light" w:eastAsia="Calibri" w:hAnsi="Calibri Light" w:cs="Calibri Light"/>
              </w:rPr>
            </w:pPr>
            <w:r w:rsidRPr="00B91972">
              <w:rPr>
                <w:rFonts w:ascii="Calibri Light" w:eastAsia="Calibri" w:hAnsi="Calibri Light" w:cs="Calibri Light"/>
              </w:rPr>
              <w:t>Žig: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bottom"/>
          </w:tcPr>
          <w:p w14:paraId="7CC33004" w14:textId="77777777" w:rsidR="002A11A5" w:rsidRPr="00B91972" w:rsidRDefault="002A11A5" w:rsidP="00071CE7">
            <w:pPr>
              <w:spacing w:after="0"/>
              <w:jc w:val="both"/>
              <w:rPr>
                <w:rFonts w:ascii="Calibri Light" w:eastAsia="Calibri" w:hAnsi="Calibri Light" w:cs="Calibri Light"/>
              </w:rPr>
            </w:pPr>
          </w:p>
        </w:tc>
      </w:tr>
      <w:tr w:rsidR="002A11A5" w:rsidRPr="00B91972" w14:paraId="49F8DF3D" w14:textId="77777777" w:rsidTr="00B91972">
        <w:trPr>
          <w:trHeight w:val="589"/>
        </w:trPr>
        <w:tc>
          <w:tcPr>
            <w:tcW w:w="3201" w:type="dxa"/>
            <w:tcBorders>
              <w:top w:val="single" w:sz="4" w:space="0" w:color="auto"/>
            </w:tcBorders>
          </w:tcPr>
          <w:p w14:paraId="50D1228F" w14:textId="77777777" w:rsidR="002A11A5" w:rsidRPr="00B91972" w:rsidRDefault="002A11A5" w:rsidP="00071CE7">
            <w:pPr>
              <w:spacing w:after="0"/>
              <w:jc w:val="both"/>
              <w:rPr>
                <w:rFonts w:ascii="Calibri Light" w:eastAsia="Calibri" w:hAnsi="Calibri Light" w:cs="Calibri Light"/>
              </w:rPr>
            </w:pPr>
          </w:p>
        </w:tc>
        <w:tc>
          <w:tcPr>
            <w:tcW w:w="1902" w:type="dxa"/>
            <w:vMerge/>
          </w:tcPr>
          <w:p w14:paraId="022797AD" w14:textId="77777777" w:rsidR="002A11A5" w:rsidRPr="00B91972" w:rsidRDefault="002A11A5" w:rsidP="00071CE7">
            <w:pPr>
              <w:spacing w:after="0"/>
              <w:jc w:val="both"/>
              <w:rPr>
                <w:rFonts w:ascii="Calibri Light" w:eastAsia="Calibri" w:hAnsi="Calibri Light" w:cs="Calibri Light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43F28584" w14:textId="77777777" w:rsidR="002A11A5" w:rsidRPr="00B91972" w:rsidRDefault="002A11A5" w:rsidP="00071CE7">
            <w:pPr>
              <w:spacing w:after="0"/>
              <w:jc w:val="both"/>
              <w:rPr>
                <w:rFonts w:ascii="Calibri Light" w:eastAsia="Calibri" w:hAnsi="Calibri Light" w:cs="Calibri Light"/>
              </w:rPr>
            </w:pPr>
          </w:p>
        </w:tc>
      </w:tr>
      <w:tr w:rsidR="002A11A5" w:rsidRPr="00B91972" w14:paraId="27ADAE3E" w14:textId="77777777" w:rsidTr="00B91972">
        <w:tc>
          <w:tcPr>
            <w:tcW w:w="3201" w:type="dxa"/>
          </w:tcPr>
          <w:p w14:paraId="6B99002C" w14:textId="77777777" w:rsidR="002A11A5" w:rsidRPr="00B91972" w:rsidRDefault="002A11A5" w:rsidP="00071CE7">
            <w:pPr>
              <w:spacing w:after="0"/>
              <w:jc w:val="both"/>
              <w:rPr>
                <w:rFonts w:ascii="Calibri Light" w:eastAsia="Calibri" w:hAnsi="Calibri Light" w:cs="Calibri Light"/>
              </w:rPr>
            </w:pPr>
          </w:p>
        </w:tc>
        <w:tc>
          <w:tcPr>
            <w:tcW w:w="1902" w:type="dxa"/>
            <w:vMerge/>
          </w:tcPr>
          <w:p w14:paraId="67A89018" w14:textId="77777777" w:rsidR="002A11A5" w:rsidRPr="00B91972" w:rsidRDefault="002A11A5" w:rsidP="00071CE7">
            <w:pPr>
              <w:spacing w:after="0"/>
              <w:jc w:val="both"/>
              <w:rPr>
                <w:rFonts w:ascii="Calibri Light" w:eastAsia="Calibri" w:hAnsi="Calibri Light" w:cs="Calibri Light"/>
              </w:rPr>
            </w:pPr>
          </w:p>
        </w:tc>
        <w:tc>
          <w:tcPr>
            <w:tcW w:w="3686" w:type="dxa"/>
          </w:tcPr>
          <w:p w14:paraId="48ACC927" w14:textId="77777777" w:rsidR="002A11A5" w:rsidRPr="00B91972" w:rsidRDefault="002A11A5" w:rsidP="00071CE7">
            <w:pPr>
              <w:spacing w:after="0"/>
              <w:jc w:val="both"/>
              <w:rPr>
                <w:rFonts w:ascii="Calibri Light" w:eastAsia="Calibri" w:hAnsi="Calibri Light" w:cs="Calibri Light"/>
              </w:rPr>
            </w:pPr>
            <w:r w:rsidRPr="00B91972">
              <w:rPr>
                <w:rFonts w:ascii="Calibri Light" w:eastAsia="Calibri" w:hAnsi="Calibri Light" w:cs="Calibri Light"/>
              </w:rPr>
              <w:t>Podpis:</w:t>
            </w:r>
          </w:p>
        </w:tc>
      </w:tr>
      <w:tr w:rsidR="002A11A5" w:rsidRPr="00B91972" w14:paraId="7386173B" w14:textId="77777777" w:rsidTr="00B91972">
        <w:trPr>
          <w:trHeight w:val="262"/>
        </w:trPr>
        <w:tc>
          <w:tcPr>
            <w:tcW w:w="3201" w:type="dxa"/>
            <w:vAlign w:val="bottom"/>
          </w:tcPr>
          <w:p w14:paraId="4D024887" w14:textId="77777777" w:rsidR="002A11A5" w:rsidRPr="00B91972" w:rsidRDefault="002A11A5" w:rsidP="00071CE7">
            <w:pPr>
              <w:spacing w:after="0"/>
              <w:jc w:val="both"/>
              <w:rPr>
                <w:rFonts w:ascii="Calibri Light" w:eastAsia="Calibri" w:hAnsi="Calibri Light" w:cs="Calibri Light"/>
              </w:rPr>
            </w:pPr>
          </w:p>
        </w:tc>
        <w:tc>
          <w:tcPr>
            <w:tcW w:w="1902" w:type="dxa"/>
          </w:tcPr>
          <w:p w14:paraId="6BA5523C" w14:textId="77777777" w:rsidR="002A11A5" w:rsidRPr="00B91972" w:rsidRDefault="002A11A5" w:rsidP="00071CE7">
            <w:pPr>
              <w:spacing w:after="0"/>
              <w:jc w:val="both"/>
              <w:rPr>
                <w:rFonts w:ascii="Calibri Light" w:eastAsia="Calibri" w:hAnsi="Calibri Light" w:cs="Calibri Light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vAlign w:val="bottom"/>
          </w:tcPr>
          <w:p w14:paraId="4050B6EA" w14:textId="77777777" w:rsidR="002A11A5" w:rsidRPr="00B91972" w:rsidRDefault="002A11A5" w:rsidP="00071CE7">
            <w:pPr>
              <w:spacing w:after="0"/>
              <w:jc w:val="both"/>
              <w:rPr>
                <w:rFonts w:ascii="Calibri Light" w:eastAsia="Calibri" w:hAnsi="Calibri Light" w:cs="Calibri Light"/>
              </w:rPr>
            </w:pPr>
          </w:p>
        </w:tc>
      </w:tr>
      <w:bookmarkEnd w:id="1"/>
    </w:tbl>
    <w:p w14:paraId="7A3625AC" w14:textId="77777777" w:rsidR="00D40125" w:rsidRPr="00B91972" w:rsidRDefault="00D40125" w:rsidP="002F47D1">
      <w:pPr>
        <w:rPr>
          <w:rFonts w:ascii="Calibri Light" w:hAnsi="Calibri Light" w:cs="Calibri Light"/>
        </w:rPr>
      </w:pPr>
    </w:p>
    <w:sectPr w:rsidR="00D40125" w:rsidRPr="00B91972" w:rsidSect="00D931BF">
      <w:headerReference w:type="default" r:id="rId8"/>
      <w:footerReference w:type="default" r:id="rId9"/>
      <w:pgSz w:w="11906" w:h="16838"/>
      <w:pgMar w:top="1418" w:right="1418" w:bottom="1418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60BAD" w14:textId="77777777" w:rsidR="00925B22" w:rsidRDefault="00925B22" w:rsidP="006975C6">
      <w:pPr>
        <w:spacing w:after="0" w:line="240" w:lineRule="auto"/>
      </w:pPr>
      <w:r>
        <w:separator/>
      </w:r>
    </w:p>
  </w:endnote>
  <w:endnote w:type="continuationSeparator" w:id="0">
    <w:p w14:paraId="3CB290D6" w14:textId="77777777" w:rsidR="00925B22" w:rsidRDefault="00925B22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FF99F" w14:textId="77777777" w:rsidR="00CA2068" w:rsidRDefault="00CA2068" w:rsidP="001A5AB3">
    <w:pPr>
      <w:pStyle w:val="Noga"/>
      <w:tabs>
        <w:tab w:val="left" w:pos="330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CD2EA" w14:textId="77777777" w:rsidR="00925B22" w:rsidRDefault="00925B22" w:rsidP="006975C6">
      <w:pPr>
        <w:spacing w:after="0" w:line="240" w:lineRule="auto"/>
      </w:pPr>
      <w:r>
        <w:separator/>
      </w:r>
    </w:p>
  </w:footnote>
  <w:footnote w:type="continuationSeparator" w:id="0">
    <w:p w14:paraId="310BC8AE" w14:textId="77777777" w:rsidR="00925B22" w:rsidRDefault="00925B22" w:rsidP="00697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55883" w14:textId="63DA53B7" w:rsidR="002F47D1" w:rsidRPr="00C669DF" w:rsidRDefault="00C669DF">
    <w:pPr>
      <w:pStyle w:val="Glava"/>
      <w:rPr>
        <w:color w:val="A6A6A6"/>
      </w:rPr>
    </w:pPr>
    <w:r w:rsidRPr="00C669DF">
      <w:rPr>
        <w:noProof/>
      </w:rPr>
      <w:drawing>
        <wp:inline distT="0" distB="0" distL="0" distR="0" wp14:anchorId="2CB096A9" wp14:editId="63AC644E">
          <wp:extent cx="5759450" cy="610870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0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9CA77BC" w14:textId="298EFA63" w:rsidR="00C669DF" w:rsidRPr="00C669DF" w:rsidRDefault="00C669DF">
    <w:pPr>
      <w:pStyle w:val="Glava"/>
      <w:rPr>
        <w:color w:val="A6A6A6"/>
      </w:rPr>
    </w:pPr>
  </w:p>
  <w:p w14:paraId="6D287CEE" w14:textId="77777777" w:rsidR="00C669DF" w:rsidRPr="00C669DF" w:rsidRDefault="00C669DF">
    <w:pPr>
      <w:pStyle w:val="Glava"/>
      <w:rPr>
        <w:color w:val="A6A6A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311ED"/>
    <w:multiLevelType w:val="hybridMultilevel"/>
    <w:tmpl w:val="EF1E10A0"/>
    <w:lvl w:ilvl="0" w:tplc="27FC7BF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53E4AE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FAA51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3F4E5D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10EE8F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8CE91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74EF7A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E7F4F7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04827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3CA0F95"/>
    <w:multiLevelType w:val="hybridMultilevel"/>
    <w:tmpl w:val="11A2F84E"/>
    <w:lvl w:ilvl="0" w:tplc="909E989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E46C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2A154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2A4207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93A83A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D2C2D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37C13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B986A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C848A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737025"/>
    <w:multiLevelType w:val="hybridMultilevel"/>
    <w:tmpl w:val="1F9266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DE2A5F"/>
    <w:multiLevelType w:val="hybridMultilevel"/>
    <w:tmpl w:val="826A91A2"/>
    <w:lvl w:ilvl="0" w:tplc="7256ED3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73F4F4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34A7B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E4C4C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CC41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94E5CA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5216702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B70F7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842F8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BA24337"/>
    <w:multiLevelType w:val="hybridMultilevel"/>
    <w:tmpl w:val="C562DF9C"/>
    <w:lvl w:ilvl="0" w:tplc="E23CC62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7CD807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766AD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58EE95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5BCC2A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265D0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FBE58B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5B439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40EBE7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2B7044A"/>
    <w:multiLevelType w:val="hybridMultilevel"/>
    <w:tmpl w:val="5DFAC666"/>
    <w:lvl w:ilvl="0" w:tplc="D270B0D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842A8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EC58F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7DC6E9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B56E73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AA964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96C262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E686420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612C0A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55A1AC9"/>
    <w:multiLevelType w:val="hybridMultilevel"/>
    <w:tmpl w:val="A86003AC"/>
    <w:lvl w:ilvl="0" w:tplc="470AC08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60E1C8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56AA8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0F4199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E19CC2B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A0E00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9BE33F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0B0F0B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88754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8" w15:restartNumberingAfterBreak="0">
    <w:nsid w:val="291264C5"/>
    <w:multiLevelType w:val="hybridMultilevel"/>
    <w:tmpl w:val="84F29A08"/>
    <w:lvl w:ilvl="0" w:tplc="8FC2A780">
      <w:start w:val="1"/>
      <w:numFmt w:val="upperLetter"/>
      <w:lvlText w:val="%1."/>
      <w:lvlJc w:val="left"/>
      <w:pPr>
        <w:ind w:left="735" w:hanging="37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B00B52"/>
    <w:multiLevelType w:val="hybridMultilevel"/>
    <w:tmpl w:val="EB3860CC"/>
    <w:lvl w:ilvl="0" w:tplc="108E8CE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094F8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2C8B9C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FBE124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CB0B99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624AA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1A0863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58819F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9A946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D9E4B5C"/>
    <w:multiLevelType w:val="hybridMultilevel"/>
    <w:tmpl w:val="AE4C194A"/>
    <w:lvl w:ilvl="0" w:tplc="9CB69AB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5EEAE8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060A14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AC4F3C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5F6C2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5CCBBA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FFC2A9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B6DCBF2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F4638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DFA105C"/>
    <w:multiLevelType w:val="hybridMultilevel"/>
    <w:tmpl w:val="81203A28"/>
    <w:lvl w:ilvl="0" w:tplc="7E4A75C2">
      <w:start w:val="5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2B689D00">
      <w:start w:val="1"/>
      <w:numFmt w:val="lowerLetter"/>
      <w:lvlText w:val="%2."/>
      <w:lvlJc w:val="left"/>
      <w:pPr>
        <w:ind w:left="1440" w:hanging="360"/>
      </w:pPr>
    </w:lvl>
    <w:lvl w:ilvl="2" w:tplc="9AEE2220">
      <w:start w:val="1"/>
      <w:numFmt w:val="lowerLetter"/>
      <w:lvlText w:val="%3."/>
      <w:lvlJc w:val="left"/>
      <w:pPr>
        <w:ind w:left="2160" w:hanging="360"/>
      </w:pPr>
    </w:lvl>
    <w:lvl w:ilvl="3" w:tplc="9CDC2F48">
      <w:start w:val="1"/>
      <w:numFmt w:val="lowerLetter"/>
      <w:lvlText w:val="%4."/>
      <w:lvlJc w:val="left"/>
      <w:pPr>
        <w:ind w:left="2880" w:hanging="360"/>
      </w:pPr>
    </w:lvl>
    <w:lvl w:ilvl="4" w:tplc="225EDEB6">
      <w:start w:val="1"/>
      <w:numFmt w:val="lowerLetter"/>
      <w:lvlText w:val="%5."/>
      <w:lvlJc w:val="left"/>
      <w:pPr>
        <w:ind w:left="3600" w:hanging="360"/>
      </w:pPr>
    </w:lvl>
    <w:lvl w:ilvl="5" w:tplc="79E24C26">
      <w:start w:val="1"/>
      <w:numFmt w:val="lowerLetter"/>
      <w:lvlText w:val="%6."/>
      <w:lvlJc w:val="left"/>
      <w:pPr>
        <w:ind w:left="4320" w:hanging="360"/>
      </w:pPr>
    </w:lvl>
    <w:lvl w:ilvl="6" w:tplc="9DE87476">
      <w:start w:val="1"/>
      <w:numFmt w:val="lowerLetter"/>
      <w:lvlText w:val="%7."/>
      <w:lvlJc w:val="left"/>
      <w:pPr>
        <w:ind w:left="5040" w:hanging="360"/>
      </w:pPr>
    </w:lvl>
    <w:lvl w:ilvl="7" w:tplc="5BF2D120">
      <w:start w:val="1"/>
      <w:numFmt w:val="lowerLetter"/>
      <w:lvlText w:val="%8."/>
      <w:lvlJc w:val="left"/>
      <w:pPr>
        <w:ind w:left="5760" w:hanging="360"/>
      </w:pPr>
    </w:lvl>
    <w:lvl w:ilvl="8" w:tplc="40C41506">
      <w:start w:val="1"/>
      <w:numFmt w:val="lowerLetter"/>
      <w:lvlText w:val="%9."/>
      <w:lvlJc w:val="left"/>
      <w:pPr>
        <w:ind w:left="6480" w:hanging="360"/>
      </w:pPr>
    </w:lvl>
  </w:abstractNum>
  <w:abstractNum w:abstractNumId="12" w15:restartNumberingAfterBreak="0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30F4321C"/>
    <w:multiLevelType w:val="hybridMultilevel"/>
    <w:tmpl w:val="39C48828"/>
    <w:lvl w:ilvl="0" w:tplc="08144C9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DCA1B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38155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D16DD7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FB065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DEFB4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B12D2B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AF86C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40595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19A1A5F"/>
    <w:multiLevelType w:val="hybridMultilevel"/>
    <w:tmpl w:val="B7AA6A3E"/>
    <w:lvl w:ilvl="0" w:tplc="5F3602F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3FC4E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9A48BA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116F4D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3B26A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4A7DF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29C38A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CBEDFB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F8B30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2C03165"/>
    <w:multiLevelType w:val="hybridMultilevel"/>
    <w:tmpl w:val="6DC82158"/>
    <w:lvl w:ilvl="0" w:tplc="A7FE4D5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A10BA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7CDE3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7686E9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8F261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76CDBA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05C291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81AC3A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C464F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2FE06C6"/>
    <w:multiLevelType w:val="hybridMultilevel"/>
    <w:tmpl w:val="F886BBCE"/>
    <w:lvl w:ilvl="0" w:tplc="624A225C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A0FEDE7A">
      <w:start w:val="1"/>
      <w:numFmt w:val="lowerLetter"/>
      <w:lvlText w:val="%2."/>
      <w:lvlJc w:val="left"/>
      <w:pPr>
        <w:ind w:left="1440" w:hanging="360"/>
      </w:pPr>
    </w:lvl>
    <w:lvl w:ilvl="2" w:tplc="AB2058DA">
      <w:start w:val="1"/>
      <w:numFmt w:val="lowerLetter"/>
      <w:lvlText w:val="%3."/>
      <w:lvlJc w:val="left"/>
      <w:pPr>
        <w:ind w:left="2160" w:hanging="360"/>
      </w:pPr>
    </w:lvl>
    <w:lvl w:ilvl="3" w:tplc="12046F8A">
      <w:start w:val="1"/>
      <w:numFmt w:val="lowerLetter"/>
      <w:lvlText w:val="%4."/>
      <w:lvlJc w:val="left"/>
      <w:pPr>
        <w:ind w:left="2880" w:hanging="360"/>
      </w:pPr>
    </w:lvl>
    <w:lvl w:ilvl="4" w:tplc="5EEABB4E">
      <w:start w:val="1"/>
      <w:numFmt w:val="lowerLetter"/>
      <w:lvlText w:val="%5."/>
      <w:lvlJc w:val="left"/>
      <w:pPr>
        <w:ind w:left="3600" w:hanging="360"/>
      </w:pPr>
    </w:lvl>
    <w:lvl w:ilvl="5" w:tplc="40BA8C4E">
      <w:start w:val="1"/>
      <w:numFmt w:val="lowerLetter"/>
      <w:lvlText w:val="%6."/>
      <w:lvlJc w:val="left"/>
      <w:pPr>
        <w:ind w:left="4320" w:hanging="360"/>
      </w:pPr>
    </w:lvl>
    <w:lvl w:ilvl="6" w:tplc="08A4F696">
      <w:start w:val="1"/>
      <w:numFmt w:val="lowerLetter"/>
      <w:lvlText w:val="%7."/>
      <w:lvlJc w:val="left"/>
      <w:pPr>
        <w:ind w:left="5040" w:hanging="360"/>
      </w:pPr>
    </w:lvl>
    <w:lvl w:ilvl="7" w:tplc="8CB20B48">
      <w:start w:val="1"/>
      <w:numFmt w:val="lowerLetter"/>
      <w:lvlText w:val="%8."/>
      <w:lvlJc w:val="left"/>
      <w:pPr>
        <w:ind w:left="5760" w:hanging="360"/>
      </w:pPr>
    </w:lvl>
    <w:lvl w:ilvl="8" w:tplc="3702C784">
      <w:start w:val="1"/>
      <w:numFmt w:val="lowerLetter"/>
      <w:lvlText w:val="%9."/>
      <w:lvlJc w:val="left"/>
      <w:pPr>
        <w:ind w:left="6480" w:hanging="360"/>
      </w:pPr>
    </w:lvl>
  </w:abstractNum>
  <w:abstractNum w:abstractNumId="17" w15:restartNumberingAfterBreak="0">
    <w:nsid w:val="39C73A09"/>
    <w:multiLevelType w:val="hybridMultilevel"/>
    <w:tmpl w:val="67A483A0"/>
    <w:lvl w:ilvl="0" w:tplc="22C8C1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7CC02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BE895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3C615C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22203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24960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75A6CD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E188C1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CE28B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B771376"/>
    <w:multiLevelType w:val="hybridMultilevel"/>
    <w:tmpl w:val="B3F44DDC"/>
    <w:lvl w:ilvl="0" w:tplc="80B2D5B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79472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51C1B1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4C0B98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3C4B4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E00EC8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E202E3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AB2469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C852A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CA71095"/>
    <w:multiLevelType w:val="hybridMultilevel"/>
    <w:tmpl w:val="CD6AD0FE"/>
    <w:lvl w:ilvl="0" w:tplc="8FAEB13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66FAA"/>
    <w:multiLevelType w:val="hybridMultilevel"/>
    <w:tmpl w:val="3842CD64"/>
    <w:lvl w:ilvl="0" w:tplc="1ADA86E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5FCD9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D46B04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DB4CD7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9488C0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0CC1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2C2F6E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37EE36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945FC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DFF243D"/>
    <w:multiLevelType w:val="hybridMultilevel"/>
    <w:tmpl w:val="00783588"/>
    <w:lvl w:ilvl="0" w:tplc="0E8EBE8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524CC9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44740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42AE99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174FD0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B2AC4B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EC4F74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74AE1E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C810A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6306AD7"/>
    <w:multiLevelType w:val="hybridMultilevel"/>
    <w:tmpl w:val="F02EA4A6"/>
    <w:lvl w:ilvl="0" w:tplc="01F8DDA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199CE6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A8BD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7027F2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4824A3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93A30C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0BEE09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BF6C21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26C41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6A85FD9"/>
    <w:multiLevelType w:val="hybridMultilevel"/>
    <w:tmpl w:val="F28A2A4C"/>
    <w:lvl w:ilvl="0" w:tplc="2D7AFF4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746B87"/>
    <w:multiLevelType w:val="hybridMultilevel"/>
    <w:tmpl w:val="D73CAB0E"/>
    <w:lvl w:ilvl="0" w:tplc="B8C2749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690669F0">
      <w:start w:val="1"/>
      <w:numFmt w:val="decimal"/>
      <w:lvlText w:val="%2."/>
      <w:lvlJc w:val="left"/>
      <w:pPr>
        <w:ind w:left="1440" w:hanging="360"/>
      </w:pPr>
    </w:lvl>
    <w:lvl w:ilvl="2" w:tplc="ACA26280">
      <w:start w:val="1"/>
      <w:numFmt w:val="decimal"/>
      <w:lvlText w:val="%3."/>
      <w:lvlJc w:val="left"/>
      <w:pPr>
        <w:ind w:left="2160" w:hanging="360"/>
      </w:pPr>
    </w:lvl>
    <w:lvl w:ilvl="3" w:tplc="3E2C82F6">
      <w:start w:val="1"/>
      <w:numFmt w:val="decimal"/>
      <w:lvlText w:val="%4."/>
      <w:lvlJc w:val="left"/>
      <w:pPr>
        <w:ind w:left="2880" w:hanging="360"/>
      </w:pPr>
    </w:lvl>
    <w:lvl w:ilvl="4" w:tplc="91505272">
      <w:start w:val="1"/>
      <w:numFmt w:val="decimal"/>
      <w:lvlText w:val="%5."/>
      <w:lvlJc w:val="left"/>
      <w:pPr>
        <w:ind w:left="3600" w:hanging="360"/>
      </w:pPr>
    </w:lvl>
    <w:lvl w:ilvl="5" w:tplc="6220F452">
      <w:start w:val="1"/>
      <w:numFmt w:val="decimal"/>
      <w:lvlText w:val="%6."/>
      <w:lvlJc w:val="left"/>
      <w:pPr>
        <w:ind w:left="4320" w:hanging="360"/>
      </w:pPr>
    </w:lvl>
    <w:lvl w:ilvl="6" w:tplc="AAE255DE">
      <w:start w:val="1"/>
      <w:numFmt w:val="decimal"/>
      <w:lvlText w:val="%7."/>
      <w:lvlJc w:val="left"/>
      <w:pPr>
        <w:ind w:left="5040" w:hanging="360"/>
      </w:pPr>
    </w:lvl>
    <w:lvl w:ilvl="7" w:tplc="BD088016">
      <w:start w:val="1"/>
      <w:numFmt w:val="decimal"/>
      <w:lvlText w:val="%8."/>
      <w:lvlJc w:val="left"/>
      <w:pPr>
        <w:ind w:left="5760" w:hanging="360"/>
      </w:pPr>
    </w:lvl>
    <w:lvl w:ilvl="8" w:tplc="5BB0D104">
      <w:start w:val="1"/>
      <w:numFmt w:val="decimal"/>
      <w:lvlText w:val="%9."/>
      <w:lvlJc w:val="left"/>
      <w:pPr>
        <w:ind w:left="6480" w:hanging="360"/>
      </w:pPr>
    </w:lvl>
  </w:abstractNum>
  <w:abstractNum w:abstractNumId="27" w15:restartNumberingAfterBreak="0">
    <w:nsid w:val="547C5071"/>
    <w:multiLevelType w:val="hybridMultilevel"/>
    <w:tmpl w:val="83C6BC38"/>
    <w:lvl w:ilvl="0" w:tplc="0424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8B2640"/>
    <w:multiLevelType w:val="hybridMultilevel"/>
    <w:tmpl w:val="2A4C21FC"/>
    <w:lvl w:ilvl="0" w:tplc="238405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942182"/>
    <w:multiLevelType w:val="hybridMultilevel"/>
    <w:tmpl w:val="70FAB6A6"/>
    <w:lvl w:ilvl="0" w:tplc="6EF065A4">
      <w:start w:val="3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B1660F90">
      <w:start w:val="1"/>
      <w:numFmt w:val="lowerLetter"/>
      <w:lvlText w:val="%2."/>
      <w:lvlJc w:val="left"/>
      <w:pPr>
        <w:ind w:left="1440" w:hanging="360"/>
      </w:pPr>
    </w:lvl>
    <w:lvl w:ilvl="2" w:tplc="750EFE1A">
      <w:start w:val="1"/>
      <w:numFmt w:val="lowerLetter"/>
      <w:lvlText w:val="%3."/>
      <w:lvlJc w:val="left"/>
      <w:pPr>
        <w:ind w:left="2160" w:hanging="360"/>
      </w:pPr>
    </w:lvl>
    <w:lvl w:ilvl="3" w:tplc="C49AF7A4">
      <w:start w:val="1"/>
      <w:numFmt w:val="lowerLetter"/>
      <w:lvlText w:val="%4."/>
      <w:lvlJc w:val="left"/>
      <w:pPr>
        <w:ind w:left="2880" w:hanging="360"/>
      </w:pPr>
    </w:lvl>
    <w:lvl w:ilvl="4" w:tplc="D01AFA2E">
      <w:start w:val="1"/>
      <w:numFmt w:val="lowerLetter"/>
      <w:lvlText w:val="%5."/>
      <w:lvlJc w:val="left"/>
      <w:pPr>
        <w:ind w:left="3600" w:hanging="360"/>
      </w:pPr>
    </w:lvl>
    <w:lvl w:ilvl="5" w:tplc="49B284F4">
      <w:start w:val="1"/>
      <w:numFmt w:val="lowerLetter"/>
      <w:lvlText w:val="%6."/>
      <w:lvlJc w:val="left"/>
      <w:pPr>
        <w:ind w:left="4320" w:hanging="360"/>
      </w:pPr>
    </w:lvl>
    <w:lvl w:ilvl="6" w:tplc="189A3670">
      <w:start w:val="1"/>
      <w:numFmt w:val="lowerLetter"/>
      <w:lvlText w:val="%7."/>
      <w:lvlJc w:val="left"/>
      <w:pPr>
        <w:ind w:left="5040" w:hanging="360"/>
      </w:pPr>
    </w:lvl>
    <w:lvl w:ilvl="7" w:tplc="BF6C3FF2">
      <w:start w:val="1"/>
      <w:numFmt w:val="lowerLetter"/>
      <w:lvlText w:val="%8."/>
      <w:lvlJc w:val="left"/>
      <w:pPr>
        <w:ind w:left="5760" w:hanging="360"/>
      </w:pPr>
    </w:lvl>
    <w:lvl w:ilvl="8" w:tplc="804C5972">
      <w:start w:val="1"/>
      <w:numFmt w:val="lowerLetter"/>
      <w:lvlText w:val="%9."/>
      <w:lvlJc w:val="left"/>
      <w:pPr>
        <w:ind w:left="6480" w:hanging="360"/>
      </w:pPr>
    </w:lvl>
  </w:abstractNum>
  <w:abstractNum w:abstractNumId="32" w15:restartNumberingAfterBreak="0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24F4E1B"/>
    <w:multiLevelType w:val="hybridMultilevel"/>
    <w:tmpl w:val="4C70B90E"/>
    <w:lvl w:ilvl="0" w:tplc="EB40ABF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EC8FF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98760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E8484E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DD4AB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9E2BD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A3A61A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3D4AD8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C34CC3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3893D4B"/>
    <w:multiLevelType w:val="hybridMultilevel"/>
    <w:tmpl w:val="39CE1EE4"/>
    <w:lvl w:ilvl="0" w:tplc="57A4B27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23EFE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F4238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D96FA9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594ED9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5CAB5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14EF45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BEE915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AE718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47360CE"/>
    <w:multiLevelType w:val="hybridMultilevel"/>
    <w:tmpl w:val="2E803186"/>
    <w:lvl w:ilvl="0" w:tplc="2FB242D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53AC71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D6ADC7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42CB5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D72888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C8FA3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53EFDA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0FA3E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8680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D761227"/>
    <w:multiLevelType w:val="hybridMultilevel"/>
    <w:tmpl w:val="2BCCABB0"/>
    <w:lvl w:ilvl="0" w:tplc="13B450B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18AAB0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C01D2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494BE8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70A5A4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8CE8B5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4B4F63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E7C4CB2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C8F9B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D9C4855"/>
    <w:multiLevelType w:val="hybridMultilevel"/>
    <w:tmpl w:val="5C2C6EBE"/>
    <w:lvl w:ilvl="0" w:tplc="D0AAB6C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3E00E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1456E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C084EE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5BE1A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F6659B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3E0FC5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562C29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8418F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5DF4311"/>
    <w:multiLevelType w:val="hybridMultilevel"/>
    <w:tmpl w:val="51A487CC"/>
    <w:lvl w:ilvl="0" w:tplc="229E85C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0AA5B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FB6DA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652682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1BE404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C648F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77200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84C163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1CE8AF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5E36412"/>
    <w:multiLevelType w:val="hybridMultilevel"/>
    <w:tmpl w:val="C7F0FF94"/>
    <w:lvl w:ilvl="0" w:tplc="8BA83D6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06A0B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71CCE3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336AA2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68E598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F230E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4D6E45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516633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9A309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7850375"/>
    <w:multiLevelType w:val="hybridMultilevel"/>
    <w:tmpl w:val="943C606E"/>
    <w:lvl w:ilvl="0" w:tplc="B0704DB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CF03E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12EE1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C10BA0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D0CBE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7FAF93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D180FE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038D88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0AF86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A154423"/>
    <w:multiLevelType w:val="hybridMultilevel"/>
    <w:tmpl w:val="BC88415C"/>
    <w:lvl w:ilvl="0" w:tplc="911A21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22E1110">
      <w:start w:val="1"/>
      <w:numFmt w:val="decimal"/>
      <w:lvlText w:val="%2."/>
      <w:lvlJc w:val="left"/>
      <w:pPr>
        <w:ind w:left="1620" w:hanging="540"/>
      </w:pPr>
      <w:rPr>
        <w:rFonts w:hint="default"/>
        <w:b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CE5031"/>
    <w:multiLevelType w:val="hybridMultilevel"/>
    <w:tmpl w:val="714A8838"/>
    <w:lvl w:ilvl="0" w:tplc="2D7AFF4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99222D"/>
    <w:multiLevelType w:val="hybridMultilevel"/>
    <w:tmpl w:val="AB54554E"/>
    <w:lvl w:ilvl="0" w:tplc="F1F627F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58EF1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9C7A1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814729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4A6257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890C45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F8C4B8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490055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38AEC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7EA30BE2"/>
    <w:multiLevelType w:val="hybridMultilevel"/>
    <w:tmpl w:val="149CFD02"/>
    <w:lvl w:ilvl="0" w:tplc="C37851F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D5E0A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EECCE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A1651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57A1D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3A388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7B4FE2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EA8EF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D14AEA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7FA82398"/>
    <w:multiLevelType w:val="hybridMultilevel"/>
    <w:tmpl w:val="68C603B2"/>
    <w:lvl w:ilvl="0" w:tplc="DB4C9904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24857931">
    <w:abstractNumId w:val="25"/>
  </w:num>
  <w:num w:numId="2" w16cid:durableId="505562030">
    <w:abstractNumId w:val="29"/>
  </w:num>
  <w:num w:numId="3" w16cid:durableId="1843356600">
    <w:abstractNumId w:val="32"/>
  </w:num>
  <w:num w:numId="4" w16cid:durableId="1944026734">
    <w:abstractNumId w:val="28"/>
  </w:num>
  <w:num w:numId="5" w16cid:durableId="45372916">
    <w:abstractNumId w:val="12"/>
  </w:num>
  <w:num w:numId="6" w16cid:durableId="2065523190">
    <w:abstractNumId w:val="7"/>
  </w:num>
  <w:num w:numId="7" w16cid:durableId="1834640682">
    <w:abstractNumId w:val="24"/>
  </w:num>
  <w:num w:numId="8" w16cid:durableId="521482346">
    <w:abstractNumId w:val="30"/>
  </w:num>
  <w:num w:numId="9" w16cid:durableId="898705758">
    <w:abstractNumId w:val="35"/>
  </w:num>
  <w:num w:numId="10" w16cid:durableId="476797563">
    <w:abstractNumId w:val="0"/>
  </w:num>
  <w:num w:numId="11" w16cid:durableId="1958949360">
    <w:abstractNumId w:val="21"/>
  </w:num>
  <w:num w:numId="12" w16cid:durableId="1338658772">
    <w:abstractNumId w:val="17"/>
  </w:num>
  <w:num w:numId="13" w16cid:durableId="608393652">
    <w:abstractNumId w:val="1"/>
  </w:num>
  <w:num w:numId="14" w16cid:durableId="781343954">
    <w:abstractNumId w:val="20"/>
  </w:num>
  <w:num w:numId="15" w16cid:durableId="936062226">
    <w:abstractNumId w:val="22"/>
  </w:num>
  <w:num w:numId="16" w16cid:durableId="1637449146">
    <w:abstractNumId w:val="16"/>
  </w:num>
  <w:num w:numId="17" w16cid:durableId="1154491001">
    <w:abstractNumId w:val="44"/>
  </w:num>
  <w:num w:numId="18" w16cid:durableId="902645220">
    <w:abstractNumId w:val="31"/>
  </w:num>
  <w:num w:numId="19" w16cid:durableId="1109424262">
    <w:abstractNumId w:val="34"/>
  </w:num>
  <w:num w:numId="20" w16cid:durableId="1152333107">
    <w:abstractNumId w:val="11"/>
  </w:num>
  <w:num w:numId="21" w16cid:durableId="18749075">
    <w:abstractNumId w:val="40"/>
  </w:num>
  <w:num w:numId="22" w16cid:durableId="541938078">
    <w:abstractNumId w:val="4"/>
  </w:num>
  <w:num w:numId="23" w16cid:durableId="345786784">
    <w:abstractNumId w:val="3"/>
  </w:num>
  <w:num w:numId="24" w16cid:durableId="1560435059">
    <w:abstractNumId w:val="37"/>
  </w:num>
  <w:num w:numId="25" w16cid:durableId="8678174">
    <w:abstractNumId w:val="10"/>
  </w:num>
  <w:num w:numId="26" w16cid:durableId="876359208">
    <w:abstractNumId w:val="13"/>
  </w:num>
  <w:num w:numId="27" w16cid:durableId="508714222">
    <w:abstractNumId w:val="5"/>
  </w:num>
  <w:num w:numId="28" w16cid:durableId="861557092">
    <w:abstractNumId w:val="26"/>
  </w:num>
  <w:num w:numId="29" w16cid:durableId="1414476486">
    <w:abstractNumId w:val="36"/>
  </w:num>
  <w:num w:numId="30" w16cid:durableId="670793478">
    <w:abstractNumId w:val="15"/>
  </w:num>
  <w:num w:numId="31" w16cid:durableId="886334940">
    <w:abstractNumId w:val="9"/>
  </w:num>
  <w:num w:numId="32" w16cid:durableId="847528221">
    <w:abstractNumId w:val="43"/>
  </w:num>
  <w:num w:numId="33" w16cid:durableId="149832254">
    <w:abstractNumId w:val="39"/>
  </w:num>
  <w:num w:numId="34" w16cid:durableId="1896618962">
    <w:abstractNumId w:val="14"/>
  </w:num>
  <w:num w:numId="35" w16cid:durableId="1411123249">
    <w:abstractNumId w:val="33"/>
  </w:num>
  <w:num w:numId="36" w16cid:durableId="2131430836">
    <w:abstractNumId w:val="18"/>
  </w:num>
  <w:num w:numId="37" w16cid:durableId="811405064">
    <w:abstractNumId w:val="6"/>
  </w:num>
  <w:num w:numId="38" w16cid:durableId="1720132530">
    <w:abstractNumId w:val="38"/>
  </w:num>
  <w:num w:numId="39" w16cid:durableId="710035615">
    <w:abstractNumId w:val="23"/>
  </w:num>
  <w:num w:numId="40" w16cid:durableId="1336419043">
    <w:abstractNumId w:val="19"/>
  </w:num>
  <w:num w:numId="41" w16cid:durableId="956061179">
    <w:abstractNumId w:val="42"/>
  </w:num>
  <w:num w:numId="42" w16cid:durableId="2052874808">
    <w:abstractNumId w:val="27"/>
  </w:num>
  <w:num w:numId="43" w16cid:durableId="2115053972">
    <w:abstractNumId w:val="45"/>
  </w:num>
  <w:num w:numId="44" w16cid:durableId="257523033">
    <w:abstractNumId w:val="41"/>
  </w:num>
  <w:num w:numId="45" w16cid:durableId="1488470568">
    <w:abstractNumId w:val="2"/>
  </w:num>
  <w:num w:numId="46" w16cid:durableId="11563376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5C6"/>
    <w:rsid w:val="00021212"/>
    <w:rsid w:val="000272EE"/>
    <w:rsid w:val="00027F41"/>
    <w:rsid w:val="0003040E"/>
    <w:rsid w:val="00030ED6"/>
    <w:rsid w:val="00037A49"/>
    <w:rsid w:val="00043DDE"/>
    <w:rsid w:val="000808C1"/>
    <w:rsid w:val="00097F4A"/>
    <w:rsid w:val="000A7F4A"/>
    <w:rsid w:val="000C5527"/>
    <w:rsid w:val="000E76C6"/>
    <w:rsid w:val="00113CDA"/>
    <w:rsid w:val="00127127"/>
    <w:rsid w:val="00134892"/>
    <w:rsid w:val="00141692"/>
    <w:rsid w:val="001630CB"/>
    <w:rsid w:val="00192036"/>
    <w:rsid w:val="001A5AB3"/>
    <w:rsid w:val="001C2721"/>
    <w:rsid w:val="00204EDB"/>
    <w:rsid w:val="00260013"/>
    <w:rsid w:val="002634AA"/>
    <w:rsid w:val="002A11A5"/>
    <w:rsid w:val="002D58B5"/>
    <w:rsid w:val="002E7F9A"/>
    <w:rsid w:val="002F47D1"/>
    <w:rsid w:val="0031629B"/>
    <w:rsid w:val="0033249E"/>
    <w:rsid w:val="00337E4D"/>
    <w:rsid w:val="00343395"/>
    <w:rsid w:val="003624E6"/>
    <w:rsid w:val="003A1AA2"/>
    <w:rsid w:val="003B3ED0"/>
    <w:rsid w:val="003D378B"/>
    <w:rsid w:val="003F16E7"/>
    <w:rsid w:val="004702FB"/>
    <w:rsid w:val="00471503"/>
    <w:rsid w:val="0049479E"/>
    <w:rsid w:val="004B5DE8"/>
    <w:rsid w:val="004D2F9F"/>
    <w:rsid w:val="004F2927"/>
    <w:rsid w:val="0052142A"/>
    <w:rsid w:val="00522EDA"/>
    <w:rsid w:val="0053510E"/>
    <w:rsid w:val="005423BF"/>
    <w:rsid w:val="005440C3"/>
    <w:rsid w:val="00550B6F"/>
    <w:rsid w:val="005731AD"/>
    <w:rsid w:val="00582358"/>
    <w:rsid w:val="005B6195"/>
    <w:rsid w:val="005F710D"/>
    <w:rsid w:val="006347C3"/>
    <w:rsid w:val="00655352"/>
    <w:rsid w:val="006975C6"/>
    <w:rsid w:val="006A5918"/>
    <w:rsid w:val="006B2936"/>
    <w:rsid w:val="006B4C9B"/>
    <w:rsid w:val="006B5832"/>
    <w:rsid w:val="006C5771"/>
    <w:rsid w:val="006F1DA5"/>
    <w:rsid w:val="00700B22"/>
    <w:rsid w:val="007109D5"/>
    <w:rsid w:val="007532ED"/>
    <w:rsid w:val="00785F39"/>
    <w:rsid w:val="007C3EA0"/>
    <w:rsid w:val="007C66FE"/>
    <w:rsid w:val="007D6FB3"/>
    <w:rsid w:val="007E0E83"/>
    <w:rsid w:val="00813C05"/>
    <w:rsid w:val="008278F5"/>
    <w:rsid w:val="008425BA"/>
    <w:rsid w:val="008B72CE"/>
    <w:rsid w:val="008D6B84"/>
    <w:rsid w:val="008E5462"/>
    <w:rsid w:val="00905932"/>
    <w:rsid w:val="009228BD"/>
    <w:rsid w:val="00925B22"/>
    <w:rsid w:val="00930868"/>
    <w:rsid w:val="00960022"/>
    <w:rsid w:val="009870E0"/>
    <w:rsid w:val="009B0908"/>
    <w:rsid w:val="009B75F5"/>
    <w:rsid w:val="00A16067"/>
    <w:rsid w:val="00A52459"/>
    <w:rsid w:val="00A7276E"/>
    <w:rsid w:val="00A74A5A"/>
    <w:rsid w:val="00AB1528"/>
    <w:rsid w:val="00AF40BF"/>
    <w:rsid w:val="00AF7FB0"/>
    <w:rsid w:val="00B01C4C"/>
    <w:rsid w:val="00B05771"/>
    <w:rsid w:val="00B05AFF"/>
    <w:rsid w:val="00B169F3"/>
    <w:rsid w:val="00B757D1"/>
    <w:rsid w:val="00B91972"/>
    <w:rsid w:val="00B93434"/>
    <w:rsid w:val="00BA0B81"/>
    <w:rsid w:val="00BA71EE"/>
    <w:rsid w:val="00BC2D61"/>
    <w:rsid w:val="00C02EF0"/>
    <w:rsid w:val="00C0607B"/>
    <w:rsid w:val="00C123FE"/>
    <w:rsid w:val="00C125C6"/>
    <w:rsid w:val="00C24613"/>
    <w:rsid w:val="00C315C9"/>
    <w:rsid w:val="00C4793C"/>
    <w:rsid w:val="00C50AE2"/>
    <w:rsid w:val="00C669DF"/>
    <w:rsid w:val="00C9358C"/>
    <w:rsid w:val="00C95072"/>
    <w:rsid w:val="00CA2068"/>
    <w:rsid w:val="00CD6E25"/>
    <w:rsid w:val="00D379CF"/>
    <w:rsid w:val="00D40125"/>
    <w:rsid w:val="00D60A0B"/>
    <w:rsid w:val="00D7467F"/>
    <w:rsid w:val="00D931BF"/>
    <w:rsid w:val="00D961F2"/>
    <w:rsid w:val="00DD2FA1"/>
    <w:rsid w:val="00DD69E3"/>
    <w:rsid w:val="00E14C51"/>
    <w:rsid w:val="00E55B9D"/>
    <w:rsid w:val="00E738FA"/>
    <w:rsid w:val="00E97B12"/>
    <w:rsid w:val="00EA1E5D"/>
    <w:rsid w:val="00EC45CB"/>
    <w:rsid w:val="00ED41BC"/>
    <w:rsid w:val="00EF03A9"/>
    <w:rsid w:val="00EF3AE5"/>
    <w:rsid w:val="00F851F3"/>
    <w:rsid w:val="00FB3258"/>
    <w:rsid w:val="00FC2646"/>
    <w:rsid w:val="00FD2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8A676C"/>
  <w15:docId w15:val="{BB22B66F-95C3-4C25-AB6C-D4E72D6B1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3A1AA2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basedOn w:val="Navaden"/>
    <w:link w:val="Glav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uiPriority w:val="59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basedOn w:val="Privzetapisavaodstavka"/>
    <w:link w:val="Glava"/>
    <w:uiPriority w:val="99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uiPriority w:val="99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D0195C"/>
    <w:pPr>
      <w:ind w:left="720"/>
      <w:contextualSpacing/>
    </w:pPr>
  </w:style>
  <w:style w:type="character" w:customStyle="1" w:styleId="annotationreferencePHPDOCX0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0">
    <w:name w:val="annotation text PHPDOCX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0">
    <w:name w:val="annotation subject PHPDOCX"/>
    <w:basedOn w:val="annotationtextPHPDOCX0"/>
    <w:next w:val="annotationtextPHPDOCX0"/>
    <w:uiPriority w:val="99"/>
    <w:semiHidden/>
    <w:unhideWhenUsed/>
    <w:rsid w:val="00E139EA"/>
    <w:rPr>
      <w:b/>
      <w:bCs/>
    </w:rPr>
  </w:style>
  <w:style w:type="table" w:customStyle="1" w:styleId="Tabelasvetlamrea11">
    <w:name w:val="Tabela – svetla mreža 11"/>
    <w:basedOn w:val="Navadnatabela"/>
    <w:uiPriority w:val="46"/>
    <w:rsid w:val="002F47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mrea1">
    <w:name w:val="Tabela – mreža1"/>
    <w:basedOn w:val="Navadnatabela"/>
    <w:next w:val="Tabelamrea"/>
    <w:rsid w:val="00B05A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E56F2-F033-4E5D-9A24-B325A7C9D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Skudnik</dc:creator>
  <cp:lastModifiedBy>Vesna Skudnik</cp:lastModifiedBy>
  <cp:revision>4</cp:revision>
  <cp:lastPrinted>2017-09-19T20:28:00Z</cp:lastPrinted>
  <dcterms:created xsi:type="dcterms:W3CDTF">2023-09-08T10:58:00Z</dcterms:created>
  <dcterms:modified xsi:type="dcterms:W3CDTF">2026-07-29T09:21:00Z</dcterms:modified>
</cp:coreProperties>
</file>